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60BF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5C60BF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5C60BF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TRGOVAČKI SUD U ZAGREBU</w:t>
      </w:r>
    </w:p>
    <w:p w:rsidRPr="005C60BF" w:rsidR="00F33263" w:rsidP="00F33263" w:rsidRDefault="00071633" w14:paraId="406E1B35" w14:textId="0F035A74">
      <w:pPr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Zagreb, </w:t>
      </w:r>
      <w:r w:rsidRPr="005C60BF" w:rsidR="008612E8">
        <w:rPr>
          <w:rFonts w:ascii="Arial" w:hAnsi="Arial" w:cs="Arial"/>
          <w:sz w:val="24"/>
          <w:szCs w:val="24"/>
        </w:rPr>
        <w:t xml:space="preserve">Trg Johna </w:t>
      </w:r>
      <w:r w:rsidRPr="005C60BF" w:rsidR="00493C22">
        <w:rPr>
          <w:rFonts w:ascii="Arial" w:hAnsi="Arial" w:cs="Arial"/>
          <w:sz w:val="24"/>
          <w:szCs w:val="24"/>
        </w:rPr>
        <w:t>Fitzgeralda Kennedy</w:t>
      </w:r>
      <w:r w:rsidRPr="005C60BF" w:rsidR="00646600">
        <w:rPr>
          <w:rFonts w:ascii="Arial" w:hAnsi="Arial" w:cs="Arial"/>
          <w:sz w:val="24"/>
          <w:szCs w:val="24"/>
        </w:rPr>
        <w:t>j</w:t>
      </w:r>
      <w:r w:rsidRPr="005C60BF" w:rsidR="008612E8">
        <w:rPr>
          <w:rFonts w:ascii="Arial" w:hAnsi="Arial" w:cs="Arial"/>
          <w:sz w:val="24"/>
          <w:szCs w:val="24"/>
        </w:rPr>
        <w:t>a 11</w:t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F33263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</w:r>
      <w:r w:rsidRPr="005C60BF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5C60BF" w:rsidR="00896A8B">
        <w:rPr>
          <w:rFonts w:ascii="Arial" w:hAnsi="Arial" w:cs="Arial"/>
          <w:bCs/>
          <w:sz w:val="24"/>
          <w:szCs w:val="24"/>
        </w:rPr>
        <w:tab/>
      </w:r>
      <w:r w:rsidRPr="005C60BF" w:rsidR="000D6F92">
        <w:rPr>
          <w:rFonts w:ascii="Arial" w:hAnsi="Arial" w:cs="Arial"/>
          <w:bCs/>
          <w:sz w:val="24"/>
          <w:szCs w:val="24"/>
        </w:rPr>
        <w:tab/>
      </w:r>
      <w:r w:rsidRPr="005C60BF" w:rsidR="000D6F92">
        <w:rPr>
          <w:rFonts w:ascii="Arial" w:hAnsi="Arial" w:cs="Arial"/>
          <w:bCs/>
          <w:sz w:val="24"/>
          <w:szCs w:val="24"/>
        </w:rPr>
        <w:tab/>
      </w:r>
      <w:r w:rsidRPr="005C60BF" w:rsidR="0089076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5C60BF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5C60BF" w:rsidR="000D6F92">
        <w:rPr>
          <w:rFonts w:ascii="Arial" w:hAnsi="Arial" w:cs="Arial"/>
          <w:bCs/>
          <w:sz w:val="24"/>
          <w:szCs w:val="24"/>
        </w:rPr>
        <w:t xml:space="preserve">               </w:t>
      </w:r>
      <w:r w:rsidRPr="005C60BF" w:rsidR="00F029F1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C60BF" w:rsidR="00002D97">
        <w:rPr>
          <w:rFonts w:ascii="Arial" w:hAnsi="Arial" w:cs="Arial"/>
          <w:bCs/>
          <w:sz w:val="24"/>
          <w:szCs w:val="24"/>
        </w:rPr>
        <w:t xml:space="preserve">   </w:t>
      </w:r>
    </w:p>
    <w:p w:rsidRPr="005C60BF" w:rsidR="00853FF6" w:rsidP="00326E98" w:rsidRDefault="00954EB4" w14:paraId="28B2C1E1" w14:textId="79457F7F">
      <w:pPr>
        <w:ind w:left="5444" w:firstLine="1361"/>
        <w:jc w:val="right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</w:t>
      </w:r>
      <w:r w:rsidRPr="005C60BF" w:rsidR="00F70F2C">
        <w:rPr>
          <w:rFonts w:ascii="Arial" w:hAnsi="Arial" w:cs="Arial"/>
          <w:bCs/>
          <w:sz w:val="24"/>
          <w:szCs w:val="24"/>
        </w:rPr>
        <w:t>-</w:t>
      </w:r>
      <w:r w:rsidR="00C35646">
        <w:rPr>
          <w:rFonts w:ascii="Arial" w:hAnsi="Arial" w:cs="Arial"/>
          <w:bCs/>
          <w:sz w:val="24"/>
          <w:szCs w:val="24"/>
        </w:rPr>
        <w:t>1948/2025</w:t>
      </w:r>
    </w:p>
    <w:p w:rsidRPr="005C60BF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5C60BF">
        <w:rPr>
          <w:rFonts w:ascii="Arial" w:hAnsi="Arial" w:cs="Arial"/>
          <w:b w:val="false"/>
          <w:bCs/>
          <w:szCs w:val="24"/>
        </w:rPr>
        <w:t>Z A P I S N I K</w:t>
      </w:r>
    </w:p>
    <w:p w:rsidRPr="005C60BF" w:rsidR="00853FF6" w:rsidP="00C6522F" w:rsidRDefault="00071633" w14:paraId="6343EDBE" w14:textId="77777777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5C60BF">
        <w:rPr>
          <w:rFonts w:ascii="Arial" w:hAnsi="Arial" w:cs="Arial"/>
          <w:b w:val="false"/>
          <w:bCs/>
          <w:szCs w:val="24"/>
        </w:rPr>
        <w:t>S</w:t>
      </w:r>
      <w:r w:rsidRPr="005C60BF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5C60BF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DB1F4D" w:rsidR="000834CF" w:rsidP="00326E98" w:rsidRDefault="008962AC" w14:paraId="3766DE3A" w14:textId="16A010E0">
      <w:pPr>
        <w:pStyle w:val="Default"/>
        <w:jc w:val="both"/>
        <w:rPr>
          <w:rFonts w:ascii="Arial" w:hAnsi="Arial" w:cs="Arial"/>
        </w:rPr>
      </w:pPr>
      <w:r w:rsidRPr="00DB1F4D">
        <w:rPr>
          <w:rFonts w:ascii="Arial" w:hAnsi="Arial" w:cs="Arial"/>
          <w:bCs/>
        </w:rPr>
        <w:t xml:space="preserve">održanog dana </w:t>
      </w:r>
      <w:r w:rsidR="005B0731">
        <w:rPr>
          <w:rFonts w:ascii="Arial" w:hAnsi="Arial" w:cs="Arial"/>
          <w:bCs/>
        </w:rPr>
        <w:t>8. siječnja 2025</w:t>
      </w:r>
      <w:r w:rsidRPr="00DB1F4D" w:rsidR="006A1E92">
        <w:rPr>
          <w:rFonts w:ascii="Arial" w:hAnsi="Arial" w:cs="Arial"/>
          <w:bCs/>
        </w:rPr>
        <w:t>.</w:t>
      </w:r>
      <w:r w:rsidRPr="00DB1F4D" w:rsidR="005F12F6">
        <w:rPr>
          <w:rFonts w:ascii="Arial" w:hAnsi="Arial" w:cs="Arial"/>
          <w:bCs/>
        </w:rPr>
        <w:t xml:space="preserve"> kod Trgovačkom sudu u Zagrebu</w:t>
      </w:r>
      <w:r w:rsidRPr="00DB1F4D" w:rsidR="00936802">
        <w:rPr>
          <w:rFonts w:ascii="Arial" w:hAnsi="Arial" w:cs="Arial"/>
          <w:bCs/>
        </w:rPr>
        <w:t xml:space="preserve">, </w:t>
      </w:r>
      <w:r w:rsidRPr="00DB1F4D" w:rsidR="00261AED">
        <w:rPr>
          <w:rFonts w:ascii="Arial" w:hAnsi="Arial" w:cs="Arial"/>
          <w:bCs/>
        </w:rPr>
        <w:t xml:space="preserve">u </w:t>
      </w:r>
      <w:r w:rsidRPr="00DB1F4D" w:rsidR="00FF32FD">
        <w:rPr>
          <w:rFonts w:ascii="Arial" w:hAnsi="Arial" w:cs="Arial"/>
          <w:bCs/>
        </w:rPr>
        <w:t>steča</w:t>
      </w:r>
      <w:r w:rsidRPr="00DB1F4D" w:rsidR="00FF32FD">
        <w:rPr>
          <w:rFonts w:ascii="Arial" w:hAnsi="Arial" w:cs="Arial"/>
        </w:rPr>
        <w:t>jnom postupku nad</w:t>
      </w:r>
      <w:r w:rsidRPr="00DB1F4D" w:rsidR="004B0A91">
        <w:rPr>
          <w:rFonts w:ascii="Arial" w:hAnsi="Arial" w:cs="Arial"/>
        </w:rPr>
        <w:t xml:space="preserve"> </w:t>
      </w:r>
      <w:r w:rsidRPr="00DB1F4D" w:rsidR="000E580B">
        <w:rPr>
          <w:rFonts w:ascii="Arial" w:hAnsi="Arial" w:cs="Arial"/>
        </w:rPr>
        <w:t xml:space="preserve"> </w:t>
      </w:r>
      <w:r w:rsidR="005B0731">
        <w:rPr>
          <w:rFonts w:ascii="Arial" w:hAnsi="Arial" w:cs="Arial"/>
        </w:rPr>
        <w:t>stečajnim du</w:t>
      </w:r>
      <w:r w:rsidRPr="005B0731" w:rsidR="005B0731">
        <w:rPr>
          <w:rFonts w:ascii="Arial" w:hAnsi="Arial" w:cs="Arial"/>
        </w:rPr>
        <w:t>žnikom MANSIO d.o.o., Ulica Ivane Brlić Mažuranić 5, Zagreb, OIB: 91441461095</w:t>
      </w:r>
    </w:p>
    <w:p w:rsidR="00BA203A" w:rsidP="00BA203A" w:rsidRDefault="00BA203A" w14:paraId="7C7424DF" w14:textId="77777777">
      <w:pPr>
        <w:pStyle w:val="Default"/>
        <w:spacing w:after="27"/>
        <w:jc w:val="both"/>
        <w:rPr>
          <w:rFonts w:ascii="Arial" w:hAnsi="Arial" w:cs="Arial"/>
        </w:rPr>
      </w:pPr>
    </w:p>
    <w:p w:rsidRPr="005C60BF" w:rsidR="00326E98" w:rsidP="00BA203A" w:rsidRDefault="00326E98" w14:paraId="721BD3B1" w14:textId="77777777">
      <w:pPr>
        <w:pStyle w:val="Default"/>
        <w:spacing w:after="27"/>
        <w:jc w:val="both"/>
        <w:rPr>
          <w:rFonts w:ascii="Arial" w:hAnsi="Arial" w:cs="Arial"/>
        </w:rPr>
      </w:pPr>
    </w:p>
    <w:p w:rsidRPr="005C60BF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Nazočni od suda:</w:t>
      </w:r>
    </w:p>
    <w:p w:rsidRPr="005C60BF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Vesna Sremac Šoštar</w:t>
      </w:r>
      <w:r w:rsidRPr="005C60BF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5C60BF" w:rsidR="00853FF6">
        <w:rPr>
          <w:rFonts w:ascii="Arial" w:hAnsi="Arial" w:cs="Arial"/>
          <w:bCs/>
          <w:sz w:val="24"/>
          <w:szCs w:val="24"/>
        </w:rPr>
        <w:t>sudac</w:t>
      </w:r>
    </w:p>
    <w:p w:rsidRPr="005C60BF" w:rsidR="00853FF6" w:rsidP="00126873" w:rsidRDefault="003742F8" w14:paraId="1B066AE8" w14:textId="7A7C1392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Tanja </w:t>
      </w:r>
      <w:proofErr w:type="spellStart"/>
      <w:r>
        <w:rPr>
          <w:rFonts w:ascii="Arial" w:hAnsi="Arial" w:cs="Arial"/>
          <w:bCs/>
          <w:sz w:val="24"/>
          <w:szCs w:val="24"/>
        </w:rPr>
        <w:t>Štraubert</w:t>
      </w:r>
      <w:proofErr w:type="spellEnd"/>
      <w:r w:rsidRPr="005C60BF" w:rsidR="00853FF6">
        <w:rPr>
          <w:rFonts w:ascii="Arial" w:hAnsi="Arial" w:cs="Arial"/>
          <w:bCs/>
          <w:sz w:val="24"/>
          <w:szCs w:val="24"/>
        </w:rPr>
        <w:t>, zapisničar</w:t>
      </w:r>
      <w:r w:rsidRPr="005C60BF" w:rsidR="00126873">
        <w:rPr>
          <w:rFonts w:ascii="Arial" w:hAnsi="Arial" w:cs="Arial"/>
          <w:bCs/>
          <w:sz w:val="24"/>
          <w:szCs w:val="24"/>
        </w:rPr>
        <w:tab/>
      </w:r>
    </w:p>
    <w:p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326E98" w:rsidP="00C62C16" w:rsidRDefault="00326E98" w14:paraId="6627BDCC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9835DE" w:rsidP="00C62C16" w:rsidRDefault="00853FF6" w14:paraId="11EFF28E" w14:textId="1F747B3C">
      <w:pPr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Utvrđuje se da je pristu</w:t>
      </w:r>
      <w:r w:rsidRPr="005C60BF" w:rsidR="002A3A8D">
        <w:rPr>
          <w:rFonts w:ascii="Arial" w:hAnsi="Arial" w:cs="Arial"/>
          <w:sz w:val="24"/>
          <w:szCs w:val="24"/>
        </w:rPr>
        <w:t>pio</w:t>
      </w:r>
      <w:r w:rsidRPr="005C60BF">
        <w:rPr>
          <w:rFonts w:ascii="Arial" w:hAnsi="Arial" w:cs="Arial"/>
          <w:sz w:val="24"/>
          <w:szCs w:val="24"/>
        </w:rPr>
        <w:t xml:space="preserve"> stečajn</w:t>
      </w:r>
      <w:r w:rsidRPr="005C60BF" w:rsidR="002A3A8D">
        <w:rPr>
          <w:rFonts w:ascii="Arial" w:hAnsi="Arial" w:cs="Arial"/>
          <w:sz w:val="24"/>
          <w:szCs w:val="24"/>
        </w:rPr>
        <w:t>i</w:t>
      </w:r>
      <w:r w:rsidRPr="005C60BF" w:rsidR="00DC6824">
        <w:rPr>
          <w:rFonts w:ascii="Arial" w:hAnsi="Arial" w:cs="Arial"/>
          <w:sz w:val="24"/>
          <w:szCs w:val="24"/>
        </w:rPr>
        <w:t xml:space="preserve"> </w:t>
      </w:r>
      <w:r w:rsidRPr="005C60BF" w:rsidR="00A63F46">
        <w:rPr>
          <w:rFonts w:ascii="Arial" w:hAnsi="Arial" w:cs="Arial"/>
          <w:sz w:val="24"/>
          <w:szCs w:val="24"/>
        </w:rPr>
        <w:t>upravitelj</w:t>
      </w:r>
      <w:r w:rsidRPr="005C60BF" w:rsidR="008546BC">
        <w:rPr>
          <w:rFonts w:ascii="Arial" w:hAnsi="Arial" w:cs="Arial"/>
          <w:sz w:val="24"/>
          <w:szCs w:val="24"/>
        </w:rPr>
        <w:t xml:space="preserve"> </w:t>
      </w:r>
      <w:r w:rsidR="005B0731">
        <w:rPr>
          <w:rFonts w:ascii="Arial" w:hAnsi="Arial" w:cs="Arial"/>
          <w:sz w:val="24"/>
          <w:szCs w:val="24"/>
        </w:rPr>
        <w:t xml:space="preserve">Matea Ljuban </w:t>
      </w:r>
      <w:proofErr w:type="spellStart"/>
      <w:r w:rsidR="005B0731">
        <w:rPr>
          <w:rFonts w:ascii="Arial" w:hAnsi="Arial" w:cs="Arial"/>
          <w:sz w:val="24"/>
          <w:szCs w:val="24"/>
        </w:rPr>
        <w:t>Kušević</w:t>
      </w:r>
      <w:proofErr w:type="spellEnd"/>
    </w:p>
    <w:p w:rsidRPr="005C60BF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ab/>
      </w:r>
    </w:p>
    <w:p w:rsidRPr="005C60BF" w:rsidR="00D4581C" w:rsidP="00C62C16" w:rsidRDefault="00071633" w14:paraId="4DA6A6BB" w14:textId="28A3FD48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Započeto </w:t>
      </w:r>
      <w:r w:rsidRPr="005C60BF" w:rsidR="00E83A30">
        <w:rPr>
          <w:rFonts w:ascii="Arial" w:hAnsi="Arial" w:cs="Arial"/>
          <w:bCs/>
          <w:sz w:val="24"/>
          <w:szCs w:val="24"/>
        </w:rPr>
        <w:t xml:space="preserve">u </w:t>
      </w:r>
      <w:r w:rsidR="00DB1F4D">
        <w:rPr>
          <w:rFonts w:ascii="Arial" w:hAnsi="Arial" w:cs="Arial"/>
          <w:bCs/>
          <w:sz w:val="24"/>
          <w:szCs w:val="24"/>
        </w:rPr>
        <w:t>10</w:t>
      </w:r>
      <w:r w:rsidR="0073477E">
        <w:rPr>
          <w:rFonts w:ascii="Arial" w:hAnsi="Arial" w:cs="Arial"/>
          <w:bCs/>
          <w:sz w:val="24"/>
          <w:szCs w:val="24"/>
        </w:rPr>
        <w:t>,00</w:t>
      </w:r>
      <w:r w:rsidRPr="005C60BF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853FF6">
        <w:rPr>
          <w:rFonts w:ascii="Arial" w:hAnsi="Arial" w:cs="Arial"/>
          <w:bCs/>
          <w:sz w:val="24"/>
          <w:szCs w:val="24"/>
        </w:rPr>
        <w:t>sati</w:t>
      </w:r>
    </w:p>
    <w:p w:rsidRPr="005C60BF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Ročište je javno.</w:t>
      </w:r>
    </w:p>
    <w:p w:rsidRPr="005C60BF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 w14:paraId="6461FB65" w14:textId="26BF76B0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Utvrđuje se da </w:t>
      </w:r>
      <w:r w:rsidRPr="005C60BF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Pr="005C60BF" w:rsidR="00D677FE">
        <w:rPr>
          <w:rFonts w:ascii="Arial" w:hAnsi="Arial" w:cs="Arial"/>
          <w:bCs/>
          <w:sz w:val="24"/>
          <w:szCs w:val="24"/>
        </w:rPr>
        <w:t xml:space="preserve"> </w:t>
      </w:r>
    </w:p>
    <w:p w:rsidRPr="00047738" w:rsidR="004373FD" w:rsidP="00701C79" w:rsidRDefault="00047738" w14:paraId="370D4CD0" w14:textId="7F063BB0">
      <w:pPr>
        <w:pStyle w:val="Odlomakpopisa"/>
        <w:numPr>
          <w:ilvl w:val="0"/>
          <w:numId w:val="43"/>
        </w:numPr>
        <w:jc w:val="both"/>
        <w:rPr>
          <w:rFonts w:ascii="Arial" w:hAnsi="Arial" w:cs="Arial"/>
          <w:bCs/>
          <w:sz w:val="24"/>
          <w:szCs w:val="24"/>
        </w:rPr>
      </w:pPr>
      <w:r w:rsidRPr="00047738">
        <w:rPr>
          <w:rFonts w:ascii="Arial" w:hAnsi="Arial" w:cs="Arial"/>
          <w:bCs/>
          <w:sz w:val="24"/>
          <w:szCs w:val="24"/>
        </w:rPr>
        <w:t>nitko</w:t>
      </w:r>
    </w:p>
    <w:p w:rsidRPr="005C60BF" w:rsidR="00047738" w:rsidP="00195F0D" w:rsidRDefault="00047738" w14:paraId="227E6FA0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261EED" w:rsidP="005F12F6" w:rsidRDefault="00261EED" w14:paraId="432C85EF" w14:textId="30CA6F53">
      <w:pPr>
        <w:pStyle w:val="Naslov1"/>
        <w:ind w:firstLine="720"/>
        <w:jc w:val="both"/>
        <w:rPr>
          <w:rFonts w:ascii="Arial" w:hAnsi="Arial" w:cs="Arial"/>
          <w:b w:val="false"/>
          <w:szCs w:val="24"/>
        </w:rPr>
      </w:pPr>
      <w:r w:rsidRPr="005C60BF">
        <w:rPr>
          <w:rFonts w:ascii="Arial" w:hAnsi="Arial" w:cs="Arial"/>
          <w:b w:val="false"/>
          <w:szCs w:val="24"/>
        </w:rPr>
        <w:lastRenderedPageBreak/>
        <w:t xml:space="preserve">Utvrđuje se da je rješenjem od </w:t>
      </w:r>
      <w:r w:rsidR="00C77930">
        <w:rPr>
          <w:rFonts w:ascii="Arial" w:hAnsi="Arial" w:cs="Arial"/>
          <w:b w:val="false"/>
          <w:szCs w:val="24"/>
        </w:rPr>
        <w:t>1</w:t>
      </w:r>
      <w:r w:rsidR="005B0731">
        <w:rPr>
          <w:rFonts w:ascii="Arial" w:hAnsi="Arial" w:cs="Arial"/>
          <w:b w:val="false"/>
          <w:szCs w:val="24"/>
        </w:rPr>
        <w:t>8</w:t>
      </w:r>
      <w:r w:rsidR="00C77930">
        <w:rPr>
          <w:rFonts w:ascii="Arial" w:hAnsi="Arial" w:cs="Arial"/>
          <w:b w:val="false"/>
          <w:szCs w:val="24"/>
        </w:rPr>
        <w:t>. rujna</w:t>
      </w:r>
      <w:r w:rsidRPr="005C60BF" w:rsidR="00024D15">
        <w:rPr>
          <w:rFonts w:ascii="Arial" w:hAnsi="Arial" w:cs="Arial"/>
          <w:b w:val="false"/>
          <w:szCs w:val="24"/>
        </w:rPr>
        <w:t xml:space="preserve"> 2025</w:t>
      </w:r>
      <w:r w:rsidRPr="005C60BF">
        <w:rPr>
          <w:rFonts w:ascii="Arial" w:hAnsi="Arial" w:cs="Arial"/>
          <w:b w:val="false"/>
          <w:szCs w:val="24"/>
        </w:rPr>
        <w:t xml:space="preserve">., pod gornjim brojem, </w:t>
      </w:r>
      <w:r w:rsidR="00C77930">
        <w:rPr>
          <w:rFonts w:ascii="Arial" w:hAnsi="Arial" w:cs="Arial"/>
          <w:b w:val="false"/>
          <w:szCs w:val="24"/>
        </w:rPr>
        <w:t xml:space="preserve">nastavljen </w:t>
      </w:r>
      <w:r w:rsidRPr="005C60BF" w:rsidR="00C32F16">
        <w:rPr>
          <w:rFonts w:ascii="Arial" w:hAnsi="Arial" w:cs="Arial"/>
          <w:b w:val="false"/>
          <w:szCs w:val="24"/>
        </w:rPr>
        <w:t xml:space="preserve"> stečajni postupak nad gore navedenim dužnikom</w:t>
      </w:r>
      <w:r w:rsidR="00C77930">
        <w:rPr>
          <w:rFonts w:ascii="Arial" w:hAnsi="Arial" w:cs="Arial"/>
          <w:b w:val="false"/>
          <w:szCs w:val="24"/>
        </w:rPr>
        <w:t xml:space="preserve"> radi naknadne diobe</w:t>
      </w:r>
      <w:r w:rsidRPr="005C60BF" w:rsidR="00C32F16">
        <w:rPr>
          <w:rFonts w:ascii="Arial" w:hAnsi="Arial" w:cs="Arial"/>
          <w:b w:val="false"/>
          <w:szCs w:val="24"/>
        </w:rPr>
        <w:t xml:space="preserve"> </w:t>
      </w:r>
      <w:r w:rsidRPr="005C60BF">
        <w:rPr>
          <w:rFonts w:ascii="Arial" w:hAnsi="Arial" w:cs="Arial"/>
          <w:b w:val="false"/>
          <w:szCs w:val="24"/>
        </w:rPr>
        <w:t xml:space="preserve">te su pozvani vjerovnici na podnošenje prijava tražbine, koje rješenje je objavljeno na mrežnoj stranici e-oglasna ploča Trgovačkog suda u Zagrebu dana </w:t>
      </w:r>
      <w:r w:rsidR="00C77930">
        <w:rPr>
          <w:rFonts w:ascii="Arial" w:hAnsi="Arial" w:cs="Arial"/>
          <w:b w:val="false"/>
          <w:szCs w:val="24"/>
        </w:rPr>
        <w:t>1</w:t>
      </w:r>
      <w:r w:rsidR="005B0731">
        <w:rPr>
          <w:rFonts w:ascii="Arial" w:hAnsi="Arial" w:cs="Arial"/>
          <w:b w:val="false"/>
          <w:szCs w:val="24"/>
        </w:rPr>
        <w:t>8</w:t>
      </w:r>
      <w:r w:rsidR="00C77930">
        <w:rPr>
          <w:rFonts w:ascii="Arial" w:hAnsi="Arial" w:cs="Arial"/>
          <w:b w:val="false"/>
          <w:szCs w:val="24"/>
        </w:rPr>
        <w:t>. rujna</w:t>
      </w:r>
      <w:r w:rsidRPr="005C60BF" w:rsidR="00024D15">
        <w:rPr>
          <w:rFonts w:ascii="Arial" w:hAnsi="Arial" w:cs="Arial"/>
          <w:b w:val="false"/>
          <w:szCs w:val="24"/>
        </w:rPr>
        <w:t xml:space="preserve"> 2025.</w:t>
      </w:r>
    </w:p>
    <w:p w:rsidRPr="005C60BF" w:rsidR="007D4DBC" w:rsidP="007D4DBC" w:rsidRDefault="007D4DBC" w14:paraId="08C7C361" w14:textId="77777777">
      <w:pPr>
        <w:rPr>
          <w:rFonts w:ascii="Arial" w:hAnsi="Arial" w:cs="Arial"/>
          <w:sz w:val="24"/>
          <w:szCs w:val="24"/>
        </w:rPr>
      </w:pPr>
    </w:p>
    <w:p w:rsidRPr="005C60BF" w:rsidR="00A50713" w:rsidP="001C716F" w:rsidRDefault="00A3654E" w14:paraId="69E2045E" w14:textId="4F07DA28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     </w:t>
      </w:r>
      <w:r w:rsidRPr="005C60BF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5C60BF" w:rsidR="008F4D4B">
        <w:rPr>
          <w:rFonts w:ascii="Arial" w:hAnsi="Arial" w:cs="Arial"/>
          <w:sz w:val="24"/>
          <w:szCs w:val="24"/>
        </w:rPr>
        <w:t>(</w:t>
      </w:r>
      <w:r w:rsidRPr="005C60BF" w:rsidR="00A50713">
        <w:rPr>
          <w:rFonts w:ascii="Arial" w:hAnsi="Arial" w:cs="Arial"/>
          <w:sz w:val="24"/>
          <w:szCs w:val="24"/>
        </w:rPr>
        <w:t>NN 71/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A50713">
        <w:rPr>
          <w:rFonts w:ascii="Arial" w:hAnsi="Arial" w:cs="Arial"/>
          <w:sz w:val="24"/>
          <w:szCs w:val="24"/>
        </w:rPr>
        <w:t>15</w:t>
      </w:r>
      <w:r w:rsidRPr="005C60BF" w:rsidR="00C874A9">
        <w:rPr>
          <w:rFonts w:ascii="Arial" w:hAnsi="Arial" w:cs="Arial"/>
          <w:sz w:val="24"/>
          <w:szCs w:val="24"/>
        </w:rPr>
        <w:t>, 104/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C874A9">
        <w:rPr>
          <w:rFonts w:ascii="Arial" w:hAnsi="Arial" w:cs="Arial"/>
          <w:sz w:val="24"/>
          <w:szCs w:val="24"/>
        </w:rPr>
        <w:t>17</w:t>
      </w:r>
      <w:r w:rsidRPr="005C60BF" w:rsidR="00152098">
        <w:rPr>
          <w:rFonts w:ascii="Arial" w:hAnsi="Arial" w:cs="Arial"/>
          <w:sz w:val="24"/>
          <w:szCs w:val="24"/>
        </w:rPr>
        <w:t>,36/</w:t>
      </w:r>
      <w:r w:rsidRPr="005C60BF" w:rsidR="007F1029">
        <w:rPr>
          <w:rFonts w:ascii="Arial" w:hAnsi="Arial" w:cs="Arial"/>
          <w:sz w:val="24"/>
          <w:szCs w:val="24"/>
        </w:rPr>
        <w:t>20</w:t>
      </w:r>
      <w:r w:rsidRPr="005C60BF" w:rsidR="00152098">
        <w:rPr>
          <w:rFonts w:ascii="Arial" w:hAnsi="Arial" w:cs="Arial"/>
          <w:sz w:val="24"/>
          <w:szCs w:val="24"/>
        </w:rPr>
        <w:t>22</w:t>
      </w:r>
      <w:r w:rsidRPr="005C60BF" w:rsidR="007F1029">
        <w:rPr>
          <w:rFonts w:ascii="Arial" w:hAnsi="Arial" w:cs="Arial"/>
          <w:sz w:val="24"/>
          <w:szCs w:val="24"/>
        </w:rPr>
        <w:t>, 27</w:t>
      </w:r>
      <w:r w:rsidRPr="005C60BF" w:rsidR="00EE1384">
        <w:rPr>
          <w:rFonts w:ascii="Arial" w:hAnsi="Arial" w:cs="Arial"/>
          <w:sz w:val="24"/>
          <w:szCs w:val="24"/>
        </w:rPr>
        <w:t>/</w:t>
      </w:r>
      <w:r w:rsidRPr="005C60BF" w:rsidR="007F1029">
        <w:rPr>
          <w:rFonts w:ascii="Arial" w:hAnsi="Arial" w:cs="Arial"/>
          <w:sz w:val="24"/>
          <w:szCs w:val="24"/>
        </w:rPr>
        <w:t>2024</w:t>
      </w:r>
      <w:r w:rsidRPr="005C60BF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5C60BF" w:rsidR="008612E8">
        <w:rPr>
          <w:rFonts w:ascii="Arial" w:hAnsi="Arial" w:cs="Arial"/>
          <w:sz w:val="24"/>
          <w:szCs w:val="24"/>
        </w:rPr>
        <w:t xml:space="preserve">9/I u Trgovačkom sudu u Zagrebu, </w:t>
      </w:r>
      <w:proofErr w:type="spellStart"/>
      <w:r w:rsidRPr="005C60BF" w:rsidR="008612E8">
        <w:rPr>
          <w:rFonts w:ascii="Arial" w:hAnsi="Arial" w:cs="Arial"/>
          <w:sz w:val="24"/>
          <w:szCs w:val="24"/>
        </w:rPr>
        <w:t>Livadarski</w:t>
      </w:r>
      <w:proofErr w:type="spellEnd"/>
      <w:r w:rsidRPr="005C60BF" w:rsidR="008612E8">
        <w:rPr>
          <w:rFonts w:ascii="Arial" w:hAnsi="Arial" w:cs="Arial"/>
          <w:sz w:val="24"/>
          <w:szCs w:val="24"/>
        </w:rPr>
        <w:t xml:space="preserve"> put 7.</w:t>
      </w:r>
      <w:r w:rsidRPr="005C60BF" w:rsidR="00A50713">
        <w:rPr>
          <w:rFonts w:ascii="Arial" w:hAnsi="Arial" w:cs="Arial"/>
          <w:sz w:val="24"/>
          <w:szCs w:val="24"/>
        </w:rPr>
        <w:t xml:space="preserve">   </w:t>
      </w:r>
    </w:p>
    <w:p w:rsidRPr="005C60BF" w:rsidR="00E42E6C" w:rsidP="007648D9" w:rsidRDefault="00A50713" w14:paraId="1ECE8961" w14:textId="13329DE4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5C60BF" w:rsidR="00D31E6F">
        <w:rPr>
          <w:rFonts w:ascii="Arial" w:hAnsi="Arial" w:cs="Arial"/>
          <w:sz w:val="24"/>
          <w:szCs w:val="24"/>
        </w:rPr>
        <w:t xml:space="preserve">od </w:t>
      </w:r>
      <w:r w:rsidR="005B0731">
        <w:rPr>
          <w:rFonts w:ascii="Arial" w:hAnsi="Arial" w:cs="Arial"/>
          <w:sz w:val="24"/>
          <w:szCs w:val="24"/>
        </w:rPr>
        <w:t>18. rujna</w:t>
      </w:r>
      <w:r w:rsidRPr="005C60BF" w:rsidR="001814D1">
        <w:rPr>
          <w:rFonts w:ascii="Arial" w:hAnsi="Arial" w:cs="Arial"/>
          <w:sz w:val="24"/>
          <w:szCs w:val="24"/>
        </w:rPr>
        <w:t xml:space="preserve"> </w:t>
      </w:r>
      <w:r w:rsidRPr="005C60BF" w:rsidR="00255E4B">
        <w:rPr>
          <w:rFonts w:ascii="Arial" w:hAnsi="Arial" w:cs="Arial"/>
          <w:sz w:val="24"/>
          <w:szCs w:val="24"/>
        </w:rPr>
        <w:t>2025.</w:t>
      </w:r>
    </w:p>
    <w:p w:rsidRPr="005C60BF" w:rsidR="00A50713" w:rsidP="007648D9" w:rsidRDefault="00A50713" w14:paraId="7479120C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5C60BF" w:rsidR="00A50713" w:rsidP="007648D9" w:rsidRDefault="00A50713" w14:paraId="63B63EF5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5C60BF" w:rsidR="00A50713" w:rsidP="007648D9" w:rsidRDefault="00A50713" w14:paraId="619A2CB8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5C60BF" w:rsidR="00A50713" w:rsidP="007648D9" w:rsidRDefault="00A50713" w14:paraId="72B28860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5C60BF" w:rsidR="000D1A95" w:rsidP="001C716F" w:rsidRDefault="000D1A95" w14:paraId="4626BC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5C60BF" w:rsidR="00A50713" w:rsidP="007648D9" w:rsidRDefault="00A50713" w14:paraId="571BE91A" w14:textId="68320FF1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Stečajni upravitelj izjavljuje da u ovom steča</w:t>
      </w:r>
      <w:r w:rsidRPr="005C60BF" w:rsidR="00E90AD3">
        <w:rPr>
          <w:rFonts w:ascii="Arial" w:hAnsi="Arial" w:cs="Arial"/>
          <w:sz w:val="24"/>
          <w:szCs w:val="24"/>
        </w:rPr>
        <w:t>jnom postupku ima vjerovnika</w:t>
      </w:r>
      <w:r w:rsidR="00A116F9">
        <w:rPr>
          <w:rFonts w:ascii="Arial" w:hAnsi="Arial" w:cs="Arial"/>
          <w:sz w:val="24"/>
          <w:szCs w:val="24"/>
        </w:rPr>
        <w:t xml:space="preserve"> </w:t>
      </w:r>
      <w:r w:rsidR="00E35CB2">
        <w:rPr>
          <w:rFonts w:ascii="Arial" w:hAnsi="Arial" w:cs="Arial"/>
          <w:sz w:val="24"/>
          <w:szCs w:val="24"/>
        </w:rPr>
        <w:t xml:space="preserve">I i </w:t>
      </w:r>
      <w:r w:rsidRPr="005C60BF" w:rsidR="00E95F9F">
        <w:rPr>
          <w:rFonts w:ascii="Arial" w:hAnsi="Arial" w:cs="Arial"/>
          <w:sz w:val="24"/>
          <w:szCs w:val="24"/>
        </w:rPr>
        <w:t xml:space="preserve"> </w:t>
      </w:r>
      <w:r w:rsidRPr="005C60BF" w:rsidR="00E00C8F">
        <w:rPr>
          <w:rFonts w:ascii="Arial" w:hAnsi="Arial" w:cs="Arial"/>
          <w:sz w:val="24"/>
          <w:szCs w:val="24"/>
        </w:rPr>
        <w:t xml:space="preserve"> </w:t>
      </w:r>
      <w:r w:rsidRPr="005C60BF" w:rsidR="00D355B3">
        <w:rPr>
          <w:rFonts w:ascii="Arial" w:hAnsi="Arial" w:cs="Arial"/>
          <w:sz w:val="24"/>
          <w:szCs w:val="24"/>
        </w:rPr>
        <w:t xml:space="preserve">II. </w:t>
      </w:r>
      <w:r w:rsidRPr="005C60BF">
        <w:rPr>
          <w:rFonts w:ascii="Arial" w:hAnsi="Arial" w:cs="Arial"/>
          <w:sz w:val="24"/>
          <w:szCs w:val="24"/>
        </w:rPr>
        <w:t xml:space="preserve"> višeg isplatnog reda. </w:t>
      </w:r>
    </w:p>
    <w:p w:rsidRPr="005C60BF" w:rsidR="001D786D" w:rsidP="006C36FA" w:rsidRDefault="00A50713" w14:paraId="0E643EF2" w14:textId="141F1B5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Stečajni upravitelj čita pr</w:t>
      </w:r>
      <w:r w:rsidRPr="005C60BF" w:rsidR="00E90AD3">
        <w:rPr>
          <w:rFonts w:ascii="Arial" w:hAnsi="Arial" w:cs="Arial"/>
          <w:sz w:val="24"/>
          <w:szCs w:val="24"/>
        </w:rPr>
        <w:t>ijavljene tražbine vjerovnika</w:t>
      </w:r>
      <w:r w:rsidR="00A116F9">
        <w:rPr>
          <w:rFonts w:ascii="Arial" w:hAnsi="Arial" w:cs="Arial"/>
          <w:sz w:val="24"/>
          <w:szCs w:val="24"/>
        </w:rPr>
        <w:t xml:space="preserve"> </w:t>
      </w:r>
      <w:r w:rsidRPr="005C60BF" w:rsidR="00374A0B">
        <w:rPr>
          <w:rFonts w:ascii="Arial" w:hAnsi="Arial" w:cs="Arial"/>
          <w:sz w:val="24"/>
          <w:szCs w:val="24"/>
        </w:rPr>
        <w:t xml:space="preserve"> </w:t>
      </w:r>
      <w:r w:rsidR="00E35CB2">
        <w:rPr>
          <w:rFonts w:ascii="Arial" w:hAnsi="Arial" w:cs="Arial"/>
          <w:sz w:val="24"/>
          <w:szCs w:val="24"/>
        </w:rPr>
        <w:t xml:space="preserve">I i </w:t>
      </w:r>
      <w:r w:rsidRPr="005C60BF" w:rsidR="008C3720">
        <w:rPr>
          <w:rFonts w:ascii="Arial" w:hAnsi="Arial" w:cs="Arial"/>
          <w:sz w:val="24"/>
          <w:szCs w:val="24"/>
        </w:rPr>
        <w:t xml:space="preserve"> </w:t>
      </w:r>
      <w:r w:rsidRPr="005C60BF" w:rsidR="00E00C8F">
        <w:rPr>
          <w:rFonts w:ascii="Arial" w:hAnsi="Arial" w:cs="Arial"/>
          <w:sz w:val="24"/>
          <w:szCs w:val="24"/>
        </w:rPr>
        <w:t xml:space="preserve"> </w:t>
      </w:r>
      <w:r w:rsidRPr="005C60BF" w:rsidR="00D355B3">
        <w:rPr>
          <w:rFonts w:ascii="Arial" w:hAnsi="Arial" w:cs="Arial"/>
          <w:sz w:val="24"/>
          <w:szCs w:val="24"/>
        </w:rPr>
        <w:t xml:space="preserve">II. </w:t>
      </w:r>
      <w:r w:rsidRPr="005C60BF">
        <w:rPr>
          <w:rFonts w:ascii="Arial" w:hAnsi="Arial" w:cs="Arial"/>
          <w:sz w:val="24"/>
          <w:szCs w:val="24"/>
        </w:rPr>
        <w:t xml:space="preserve"> višeg isplatnog reda.</w:t>
      </w:r>
    </w:p>
    <w:p w:rsidR="00374A0B" w:rsidP="00374A0B" w:rsidRDefault="00374A0B" w14:paraId="37FA0EE9" w14:textId="6287C848">
      <w:pPr>
        <w:jc w:val="both"/>
        <w:rPr>
          <w:rFonts w:ascii="Arial" w:hAnsi="Arial" w:cs="Arial"/>
          <w:sz w:val="24"/>
          <w:szCs w:val="24"/>
        </w:rPr>
      </w:pPr>
    </w:p>
    <w:p w:rsidR="007A2BFC" w:rsidP="00374A0B" w:rsidRDefault="007A2BFC" w14:paraId="28FF5C40" w14:textId="77777777">
      <w:pPr>
        <w:jc w:val="both"/>
        <w:rPr>
          <w:rFonts w:ascii="Arial" w:hAnsi="Arial" w:cs="Arial"/>
          <w:sz w:val="24"/>
          <w:szCs w:val="24"/>
        </w:rPr>
      </w:pPr>
    </w:p>
    <w:p w:rsidR="007A2BFC" w:rsidP="00374A0B" w:rsidRDefault="007A2BFC" w14:paraId="210CBCAE" w14:textId="77777777">
      <w:pPr>
        <w:jc w:val="both"/>
        <w:rPr>
          <w:rFonts w:ascii="Arial" w:hAnsi="Arial" w:cs="Arial"/>
          <w:sz w:val="24"/>
          <w:szCs w:val="24"/>
        </w:rPr>
      </w:pPr>
    </w:p>
    <w:p w:rsidR="00745CB9" w:rsidP="00745CB9" w:rsidRDefault="00745CB9" w14:paraId="0E1B60AE" w14:textId="392E7E13">
      <w:pPr>
        <w:pStyle w:val="Odlomakpopisa"/>
        <w:numPr>
          <w:ilvl w:val="0"/>
          <w:numId w:val="3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viši isplatni red</w:t>
      </w:r>
    </w:p>
    <w:p w:rsidR="00047738" w:rsidP="00047738" w:rsidRDefault="00047738" w14:paraId="56FD4D37" w14:textId="77777777">
      <w:pPr>
        <w:pStyle w:val="Default"/>
      </w:pPr>
    </w:p>
    <w:p w:rsidR="00047738" w:rsidP="00047738" w:rsidRDefault="00047738" w14:paraId="55478589" w14:textId="33C2A697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tbl>
      <w:tblPr>
        <w:tblW w:w="0" w:type="auto"/>
        <w:tblInd w:w="-168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</w:tblBorders>
        <w:tblLayout w:type="fixed"/>
        <w:tblLook w:firstRow="0" w:lastRow="0" w:firstColumn="0" w:lastColumn="0" w:noHBand="0" w:noVBand="0" w:val="0000"/>
      </w:tblPr>
      <w:tblGrid>
        <w:gridCol w:w="1248"/>
        <w:gridCol w:w="1248"/>
        <w:gridCol w:w="1248"/>
        <w:gridCol w:w="1248"/>
        <w:gridCol w:w="1248"/>
        <w:gridCol w:w="1248"/>
        <w:gridCol w:w="1248"/>
        <w:gridCol w:w="1248"/>
        <w:gridCol w:w="1248"/>
        <w:gridCol w:w="1248"/>
        <w:gridCol w:w="1248"/>
      </w:tblGrid>
      <w:tr w:rsidR="00047738" w14:paraId="6D07E871" w14:textId="77777777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248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33DAC9EA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I. viši isplatni red </w:t>
            </w:r>
            <w:r>
              <w:rPr>
                <w:sz w:val="23"/>
                <w:szCs w:val="23"/>
              </w:rPr>
              <w:t xml:space="preserve">R.br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6B80D41F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Ime i prezime/tvrtka ili naziv vjerovnika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4856995B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OIB vjerovnika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3D4607B5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Adresa/sjedište vjerovnika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42A287D1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Iznos prijavljene tražbine (</w:t>
            </w:r>
            <w:proofErr w:type="spellStart"/>
            <w:r>
              <w:rPr>
                <w:sz w:val="23"/>
                <w:szCs w:val="23"/>
              </w:rPr>
              <w:t>eur</w:t>
            </w:r>
            <w:proofErr w:type="spellEnd"/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70412754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Pravna osnova prijavljene tražbine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E8EA985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Iznos priznate tražbine </w:t>
            </w:r>
          </w:p>
          <w:p w:rsidR="00047738" w:rsidRDefault="00047738" w14:paraId="120A0B4A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proofErr w:type="spellStart"/>
            <w:r>
              <w:rPr>
                <w:sz w:val="23"/>
                <w:szCs w:val="23"/>
              </w:rPr>
              <w:t>eur</w:t>
            </w:r>
            <w:proofErr w:type="spellEnd"/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265FE3A9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Pravna osnova priznate tražbine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47AD92B3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Iznos </w:t>
            </w:r>
          </w:p>
          <w:p w:rsidR="00047738" w:rsidRDefault="00047738" w14:paraId="68E1C1BB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osporene </w:t>
            </w:r>
          </w:p>
          <w:p w:rsidR="00047738" w:rsidRDefault="00047738" w14:paraId="37D20192" w14:textId="77777777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tražb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E930154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Razlog </w:t>
            </w:r>
            <w:proofErr w:type="spellStart"/>
            <w:r>
              <w:rPr>
                <w:sz w:val="23"/>
                <w:szCs w:val="23"/>
              </w:rPr>
              <w:t>ospor</w:t>
            </w:r>
            <w:proofErr w:type="spellEnd"/>
            <w:r>
              <w:rPr>
                <w:sz w:val="23"/>
                <w:szCs w:val="23"/>
              </w:rPr>
              <w:t xml:space="preserve">. tražbine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047738" w:rsidRDefault="00047738" w14:paraId="38A6AB57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Oznaka ovršne isprave, ako se </w:t>
            </w:r>
            <w:proofErr w:type="spellStart"/>
            <w:r>
              <w:rPr>
                <w:sz w:val="23"/>
                <w:szCs w:val="23"/>
              </w:rPr>
              <w:t>tražb</w:t>
            </w:r>
            <w:proofErr w:type="spellEnd"/>
            <w:r>
              <w:rPr>
                <w:sz w:val="23"/>
                <w:szCs w:val="23"/>
              </w:rPr>
              <w:t xml:space="preserve">. zasniva na </w:t>
            </w:r>
            <w:proofErr w:type="spellStart"/>
            <w:r>
              <w:rPr>
                <w:sz w:val="23"/>
                <w:szCs w:val="23"/>
              </w:rPr>
              <w:t>ovr</w:t>
            </w:r>
            <w:proofErr w:type="spellEnd"/>
            <w:r>
              <w:rPr>
                <w:sz w:val="23"/>
                <w:szCs w:val="23"/>
              </w:rPr>
              <w:t xml:space="preserve">. ispravi </w:t>
            </w:r>
          </w:p>
        </w:tc>
      </w:tr>
      <w:tr w:rsidR="00047738" w14:paraId="304327CA" w14:textId="77777777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1248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636D2DF6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1.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6E891A65" w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RH, MF </w:t>
            </w:r>
            <w:proofErr w:type="spellStart"/>
            <w:r>
              <w:rPr>
                <w:sz w:val="22"/>
                <w:szCs w:val="22"/>
              </w:rPr>
              <w:t>Por.upr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zast</w:t>
            </w:r>
            <w:proofErr w:type="spellEnd"/>
            <w:r>
              <w:rPr>
                <w:sz w:val="22"/>
                <w:szCs w:val="22"/>
              </w:rPr>
              <w:t xml:space="preserve">. po ŽDO u Zg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1CC68157" w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18683136487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65CA8C5" w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Zagreb, </w:t>
            </w:r>
            <w:proofErr w:type="spellStart"/>
            <w:r>
              <w:rPr>
                <w:sz w:val="22"/>
                <w:szCs w:val="22"/>
              </w:rPr>
              <w:t>Av.Dubrovnik</w:t>
            </w:r>
            <w:proofErr w:type="spellEnd"/>
            <w:r>
              <w:rPr>
                <w:sz w:val="22"/>
                <w:szCs w:val="22"/>
              </w:rPr>
              <w:t xml:space="preserve"> 32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2BC34FF4" w14:textId="7777777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8.456,04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7EDF1AEE" w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Porez i prirez, doprinosi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50190DC0" w14:textId="7777777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8.456,04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6C31712A" w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Porez i prirez, doprinosi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3FCF401C" w14:textId="7777777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CDB42B9" w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</w:p>
        </w:tc>
        <w:tc>
          <w:tcPr>
            <w:tcW w:w="1248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047738" w:rsidRDefault="00047738" w14:paraId="529B70CC" w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</w:p>
        </w:tc>
      </w:tr>
    </w:tbl>
    <w:p w:rsidR="00FE0A23" w:rsidP="00995C45" w:rsidRDefault="00FE0A23" w14:paraId="6E7147FE" w14:textId="22E2CADB">
      <w:pPr>
        <w:jc w:val="both"/>
        <w:rPr>
          <w:rFonts w:ascii="Arial" w:hAnsi="Arial" w:cs="Arial"/>
          <w:sz w:val="24"/>
          <w:szCs w:val="24"/>
        </w:rPr>
      </w:pPr>
    </w:p>
    <w:p w:rsidR="007A2BFC" w:rsidP="00995C45" w:rsidRDefault="007A2BFC" w14:paraId="499AB895" w14:textId="77777777">
      <w:pPr>
        <w:jc w:val="both"/>
        <w:rPr>
          <w:rFonts w:ascii="Arial" w:hAnsi="Arial" w:cs="Arial"/>
          <w:sz w:val="24"/>
          <w:szCs w:val="24"/>
        </w:rPr>
      </w:pPr>
    </w:p>
    <w:p w:rsidR="007A2BFC" w:rsidP="00995C45" w:rsidRDefault="007A2BFC" w14:paraId="7EC86C6E" w14:textId="77777777">
      <w:pPr>
        <w:jc w:val="both"/>
        <w:rPr>
          <w:rFonts w:ascii="Arial" w:hAnsi="Arial" w:cs="Arial"/>
          <w:sz w:val="24"/>
          <w:szCs w:val="24"/>
        </w:rPr>
      </w:pPr>
    </w:p>
    <w:p w:rsidRPr="005C60BF" w:rsidR="007A2BFC" w:rsidP="00995C45" w:rsidRDefault="007A2BFC" w14:paraId="6D0D6C35" w14:textId="77777777">
      <w:pPr>
        <w:jc w:val="both"/>
        <w:rPr>
          <w:rFonts w:ascii="Arial" w:hAnsi="Arial" w:cs="Arial"/>
          <w:sz w:val="24"/>
          <w:szCs w:val="24"/>
        </w:rPr>
      </w:pPr>
    </w:p>
    <w:p w:rsidRPr="00A116F9" w:rsidR="00FE0A23" w:rsidP="00A116F9" w:rsidRDefault="00FE0A23" w14:paraId="22B482AA" w14:textId="2BAA6984">
      <w:pPr>
        <w:pStyle w:val="Odlomakpopisa"/>
        <w:numPr>
          <w:ilvl w:val="0"/>
          <w:numId w:val="38"/>
        </w:numPr>
        <w:jc w:val="both"/>
        <w:rPr>
          <w:rFonts w:ascii="Arial" w:hAnsi="Arial" w:cs="Arial"/>
          <w:sz w:val="24"/>
          <w:szCs w:val="24"/>
        </w:rPr>
      </w:pPr>
      <w:r w:rsidRPr="00A116F9">
        <w:rPr>
          <w:rFonts w:ascii="Arial" w:hAnsi="Arial" w:cs="Arial"/>
          <w:sz w:val="24"/>
          <w:szCs w:val="24"/>
        </w:rPr>
        <w:t>viši isplatni red</w:t>
      </w:r>
    </w:p>
    <w:tbl>
      <w:tblPr>
        <w:tblW w:w="0" w:type="auto"/>
        <w:tblInd w:w="-168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</w:tblBorders>
        <w:tblLayout w:type="fixed"/>
        <w:tblLook w:firstRow="0" w:lastRow="0" w:firstColumn="0" w:lastColumn="0" w:noHBand="0" w:noVBand="0" w:val="0000"/>
      </w:tblPr>
      <w:tblGrid>
        <w:gridCol w:w="1261"/>
        <w:gridCol w:w="1261"/>
        <w:gridCol w:w="1261"/>
        <w:gridCol w:w="1261"/>
        <w:gridCol w:w="1261"/>
        <w:gridCol w:w="1261"/>
        <w:gridCol w:w="1261"/>
        <w:gridCol w:w="1261"/>
        <w:gridCol w:w="1261"/>
        <w:gridCol w:w="1261"/>
        <w:gridCol w:w="1261"/>
      </w:tblGrid>
      <w:tr w:rsidR="00047738" w14:paraId="12F8688A" w14:textId="77777777">
        <w:tblPrEx>
          <w:tblCellMar>
            <w:top w:w="0" w:type="dxa"/>
            <w:bottom w:w="0" w:type="dxa"/>
          </w:tblCellMar>
        </w:tblPrEx>
        <w:trPr>
          <w:trHeight w:val="661"/>
        </w:trPr>
        <w:tc>
          <w:tcPr>
            <w:tcW w:w="1261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516E95E9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II viši isplatni red </w:t>
            </w:r>
            <w:r>
              <w:rPr>
                <w:sz w:val="23"/>
                <w:szCs w:val="23"/>
              </w:rPr>
              <w:t xml:space="preserve">R.br.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1A79DAEC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Ime i prezime/tvrtka ili naziv vjerovnika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4FD049F4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OIB vjerovnika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4B1F4A7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Adresa/sjedište vjerovnika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3A036A6F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Iznos prijavljene tražbine (EUR)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3016EDE8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Pravna osnova prijavljene tražbine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7AB19EFD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Iznos priznate tražbine (EUR)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B2D5B94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Pravna osnova priznate tražbine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661F066B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Iznos </w:t>
            </w:r>
          </w:p>
          <w:p w:rsidR="00047738" w:rsidRDefault="00047738" w14:paraId="4F4625EA" w14:textId="77777777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osp.tražbine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51296330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Razlog </w:t>
            </w:r>
            <w:proofErr w:type="spellStart"/>
            <w:r>
              <w:rPr>
                <w:sz w:val="23"/>
                <w:szCs w:val="23"/>
              </w:rPr>
              <w:t>osp.traž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047738" w:rsidRDefault="00047738" w14:paraId="3BCF18D5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Oznaka </w:t>
            </w:r>
            <w:proofErr w:type="spellStart"/>
            <w:r>
              <w:rPr>
                <w:sz w:val="23"/>
                <w:szCs w:val="23"/>
              </w:rPr>
              <w:t>ovr</w:t>
            </w:r>
            <w:proofErr w:type="spellEnd"/>
            <w:r>
              <w:rPr>
                <w:sz w:val="23"/>
                <w:szCs w:val="23"/>
              </w:rPr>
              <w:t xml:space="preserve"> isprave ako se tražbina zasniva na </w:t>
            </w:r>
            <w:proofErr w:type="spellStart"/>
            <w:r>
              <w:rPr>
                <w:sz w:val="23"/>
                <w:szCs w:val="23"/>
              </w:rPr>
              <w:t>ovrš.ispr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</w:tr>
      <w:tr w:rsidR="00047738" w14:paraId="337B547E" w14:textId="77777777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1261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5ECF42B5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503F0C05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Financijska agencija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1DBCF5BC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85821130368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752BDF92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grada Vukovara 70 , Zagreb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2F2CDFAC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429,47 EUR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678D983B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IOS, računi, </w:t>
            </w:r>
            <w:proofErr w:type="spellStart"/>
            <w:r>
              <w:rPr>
                <w:sz w:val="20"/>
                <w:szCs w:val="20"/>
              </w:rPr>
              <w:t>obrač</w:t>
            </w:r>
            <w:proofErr w:type="spellEnd"/>
            <w:r>
              <w:rPr>
                <w:sz w:val="20"/>
                <w:szCs w:val="20"/>
              </w:rPr>
              <w:t xml:space="preserve">. zateznih kamata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3E160BF7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429,47 EUR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6ED5D839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IOS, računi, </w:t>
            </w:r>
            <w:proofErr w:type="spellStart"/>
            <w:r>
              <w:rPr>
                <w:sz w:val="20"/>
                <w:szCs w:val="20"/>
              </w:rPr>
              <w:t>obrač</w:t>
            </w:r>
            <w:proofErr w:type="spellEnd"/>
            <w:r>
              <w:rPr>
                <w:sz w:val="20"/>
                <w:szCs w:val="20"/>
              </w:rPr>
              <w:t xml:space="preserve">. zateznih kamata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1CD4E637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2E9087D9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047738" w:rsidRDefault="00047738" w14:paraId="79B86EB0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</w:tr>
      <w:tr w:rsidR="00047738" w14:paraId="742BDB92" w14:textId="77777777">
        <w:tblPrEx>
          <w:tblCellMar>
            <w:top w:w="0" w:type="dxa"/>
            <w:bottom w:w="0" w:type="dxa"/>
          </w:tblCellMar>
        </w:tblPrEx>
        <w:trPr>
          <w:trHeight w:val="388"/>
        </w:trPr>
        <w:tc>
          <w:tcPr>
            <w:tcW w:w="1261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1D6537AC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4F15896A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Zagrebački Holding d.o.o.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8458FBD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85584865978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6FA7EC2C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grada Vukovara 41, Zagreb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181C3BC3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48,30 EUR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E2D7159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računi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0621E14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48,30 EUR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4F28A853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računi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65CE67CC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3A70D7B3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047738" w:rsidRDefault="00047738" w14:paraId="160FB8A9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</w:tr>
      <w:tr w:rsidR="00047738" w14:paraId="45CC8AEF" w14:textId="77777777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1261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51936860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1F17F9ED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Hrvatski zavod za zapošljavanje, Središnji ured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75DBC4C6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91547293790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B18CB4E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Savska cesta 64, Zagreb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513C2E0D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7.768,69 EUR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CBF83D7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dodjeli potpore male vrij. u svrhu samozapošljavanja od 15.05.2019.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2A317DCA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7.768,69 EUR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47B36814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dodjeli potpore male vrij. u svrhu samozapošljavanja od 15.05.2019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48AC9BDC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20E42389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047738" w:rsidRDefault="00047738" w14:paraId="6B3405B9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OV-1111/2019 </w:t>
            </w:r>
          </w:p>
        </w:tc>
      </w:tr>
      <w:tr w:rsidR="00047738" w14:paraId="29348FBF" w14:textId="77777777">
        <w:tblPrEx>
          <w:tblCellMar>
            <w:top w:w="0" w:type="dxa"/>
            <w:bottom w:w="0" w:type="dxa"/>
          </w:tblCellMar>
        </w:tblPrEx>
        <w:trPr>
          <w:trHeight w:val="527"/>
        </w:trPr>
        <w:tc>
          <w:tcPr>
            <w:tcW w:w="1261" w:type="dxa"/>
            <w:tcBorders>
              <w:top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52FACF0F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7AE6634A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RH,MF,PU zastupana po ŽDO u Zagrebu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737BFCD9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18683136487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76A0117B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Avenija Dubrovnik 32, Zagreb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75CB973D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1.516,24EUR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1E75ED3B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Račun, obrasci </w:t>
            </w:r>
            <w:proofErr w:type="spellStart"/>
            <w:r>
              <w:rPr>
                <w:sz w:val="20"/>
                <w:szCs w:val="20"/>
              </w:rPr>
              <w:t>JOPPD,prijava</w:t>
            </w:r>
            <w:proofErr w:type="spellEnd"/>
            <w:r>
              <w:rPr>
                <w:sz w:val="20"/>
                <w:szCs w:val="20"/>
              </w:rPr>
              <w:t xml:space="preserve"> PDV-a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2D1AC3D5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1.516,24 EUR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76D77C38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Račun, obrasci </w:t>
            </w:r>
            <w:proofErr w:type="spellStart"/>
            <w:r>
              <w:rPr>
                <w:sz w:val="20"/>
                <w:szCs w:val="20"/>
              </w:rPr>
              <w:t>JOPPD,prijava</w:t>
            </w:r>
            <w:proofErr w:type="spellEnd"/>
            <w:r>
              <w:rPr>
                <w:sz w:val="20"/>
                <w:szCs w:val="20"/>
              </w:rPr>
              <w:t xml:space="preserve"> PDV-a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43C5793D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9C8ED9C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</w:tcBorders>
          </w:tcPr>
          <w:p w:rsidR="00047738" w:rsidRDefault="00047738" w14:paraId="7C5021FB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</w:tr>
      <w:tr w:rsidR="00047738" w:rsidTr="00047738" w14:paraId="522660FD" w14:textId="77777777">
        <w:tblPrEx>
          <w:tblCellMar>
            <w:top w:w="0" w:type="dxa"/>
            <w:bottom w:w="0" w:type="dxa"/>
          </w:tblCellMar>
        </w:tblPrEx>
        <w:trPr>
          <w:trHeight w:val="527"/>
        </w:trPr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Pr="00047738" w:rsidR="00047738" w:rsidRDefault="00047738" w14:paraId="1213F767" w14:textId="77777777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2306DE32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Zagrebačka banka d.d.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5986EB58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92963223473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27FF7E3D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Trg bana Josipa Jelačića 10, Zagreb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F9AB9E3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35.008,80 EUR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3DD9F722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Izvaci iz </w:t>
            </w:r>
            <w:proofErr w:type="spellStart"/>
            <w:r>
              <w:rPr>
                <w:sz w:val="20"/>
                <w:szCs w:val="20"/>
              </w:rPr>
              <w:t>posl.knjiga,obračun</w:t>
            </w:r>
            <w:proofErr w:type="spellEnd"/>
            <w:r>
              <w:rPr>
                <w:sz w:val="20"/>
                <w:szCs w:val="20"/>
              </w:rPr>
              <w:t xml:space="preserve"> kamata, Ug.br.3288549843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6DEA99A2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35.008,80 EUR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5C14C43A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Izvaci iz </w:t>
            </w:r>
            <w:proofErr w:type="spellStart"/>
            <w:r>
              <w:rPr>
                <w:sz w:val="20"/>
                <w:szCs w:val="20"/>
              </w:rPr>
              <w:t>posl.knjiga,obračun</w:t>
            </w:r>
            <w:proofErr w:type="spellEnd"/>
            <w:r>
              <w:rPr>
                <w:sz w:val="20"/>
                <w:szCs w:val="20"/>
              </w:rPr>
              <w:t xml:space="preserve"> kamata, Ug.br.3288549843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23B8BFF6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="00047738" w:rsidRDefault="00047738" w14:paraId="01A90083" w14:textId="777777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</w:p>
        </w:tc>
        <w:tc>
          <w:tcPr>
            <w:tcW w:w="1261" w:type="dxa"/>
            <w:tcBorders>
              <w:top w:val="none" w:color="auto" w:sz="6" w:space="0"/>
              <w:left w:val="none" w:color="auto" w:sz="6" w:space="0"/>
              <w:bottom w:val="none" w:color="auto" w:sz="6" w:space="0"/>
              <w:right w:val="none" w:color="auto" w:sz="6" w:space="0"/>
            </w:tcBorders>
          </w:tcPr>
          <w:p w:rsidRPr="00047738" w:rsidR="00047738" w:rsidRDefault="00047738" w14:paraId="4B854149" w14:textId="77777777">
            <w:pPr>
              <w:pStyle w:val="Default"/>
              <w:rPr>
                <w:sz w:val="23"/>
                <w:szCs w:val="23"/>
              </w:rPr>
            </w:pPr>
            <w:r w:rsidRPr="00047738">
              <w:rPr>
                <w:sz w:val="23"/>
                <w:szCs w:val="23"/>
              </w:rPr>
              <w:t xml:space="preserve">OV-616/202 </w:t>
            </w:r>
          </w:p>
        </w:tc>
      </w:tr>
    </w:tbl>
    <w:p w:rsidR="00FE0A23" w:rsidP="00995C45" w:rsidRDefault="00FE0A23" w14:paraId="072BC47C" w14:textId="2497E16F">
      <w:pPr>
        <w:jc w:val="both"/>
        <w:rPr>
          <w:rFonts w:ascii="Arial" w:hAnsi="Arial" w:cs="Arial"/>
          <w:sz w:val="24"/>
          <w:szCs w:val="24"/>
        </w:rPr>
      </w:pPr>
    </w:p>
    <w:p w:rsidRPr="005C60BF" w:rsidR="00047738" w:rsidP="00995C45" w:rsidRDefault="00047738" w14:paraId="5B874AE6" w14:textId="77777777">
      <w:pPr>
        <w:jc w:val="both"/>
        <w:rPr>
          <w:rFonts w:ascii="Arial" w:hAnsi="Arial" w:cs="Arial"/>
          <w:sz w:val="24"/>
          <w:szCs w:val="24"/>
        </w:rPr>
      </w:pPr>
    </w:p>
    <w:p w:rsidRPr="005C60BF" w:rsidR="000857AF" w:rsidP="00311A82" w:rsidRDefault="000857AF" w14:paraId="031F0006" w14:textId="662A7DD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C60BF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5C60BF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5C60BF">
        <w:rPr>
          <w:rFonts w:ascii="Arial" w:hAnsi="Arial" w:cs="Arial"/>
          <w:sz w:val="24"/>
          <w:szCs w:val="24"/>
        </w:rPr>
        <w:t>biti objavljeno na e-oglasnoj ploči suda.</w:t>
      </w:r>
    </w:p>
    <w:p w:rsidRPr="005C60BF" w:rsidR="000857AF" w:rsidP="001C716F" w:rsidRDefault="00E75613" w14:paraId="5750A0B3" w14:textId="0311F1A6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Sud</w:t>
      </w:r>
      <w:r w:rsidRPr="005C60BF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5C60BF" w:rsidR="000D7062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2948C2">
        <w:rPr>
          <w:rFonts w:ascii="Arial" w:hAnsi="Arial" w:cs="Arial"/>
          <w:bCs/>
          <w:sz w:val="24"/>
          <w:szCs w:val="24"/>
        </w:rPr>
        <w:t xml:space="preserve"> </w:t>
      </w:r>
      <w:r w:rsidR="00E35CB2">
        <w:rPr>
          <w:rFonts w:ascii="Arial" w:hAnsi="Arial" w:cs="Arial"/>
          <w:bCs/>
          <w:sz w:val="24"/>
          <w:szCs w:val="24"/>
        </w:rPr>
        <w:t xml:space="preserve">I i  </w:t>
      </w:r>
      <w:r w:rsidRPr="005C60BF" w:rsidR="000857AF">
        <w:rPr>
          <w:rFonts w:ascii="Arial" w:hAnsi="Arial" w:cs="Arial"/>
          <w:bCs/>
          <w:sz w:val="24"/>
          <w:szCs w:val="24"/>
        </w:rPr>
        <w:t>II</w:t>
      </w:r>
      <w:r w:rsidRPr="005C60BF" w:rsidR="00867982">
        <w:rPr>
          <w:rFonts w:ascii="Arial" w:hAnsi="Arial" w:cs="Arial"/>
          <w:bCs/>
          <w:sz w:val="24"/>
          <w:szCs w:val="24"/>
        </w:rPr>
        <w:t>.</w:t>
      </w:r>
      <w:r w:rsidRPr="005C60BF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="00675303" w:rsidP="000B3A4F" w:rsidRDefault="00675303" w14:paraId="18BF752A" w14:textId="25080562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7A2BFC" w:rsidP="000B3A4F" w:rsidRDefault="007A2BFC" w14:paraId="21D6509B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F513AE" w:rsidP="00F3444F" w:rsidRDefault="006B0F0B" w14:paraId="4FC13281" w14:textId="090CD9C5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Stečajni upravitelj ističe kako</w:t>
      </w:r>
      <w:r w:rsidRPr="005C60BF" w:rsidR="00F42D2C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2948C2">
        <w:rPr>
          <w:rFonts w:ascii="Arial" w:hAnsi="Arial" w:cs="Arial"/>
          <w:bCs/>
          <w:sz w:val="24"/>
          <w:szCs w:val="24"/>
        </w:rPr>
        <w:t>nema</w:t>
      </w:r>
      <w:r w:rsidRPr="005C60BF" w:rsidR="00F54248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5C60BF" w:rsidR="00F42D2C">
        <w:rPr>
          <w:rFonts w:ascii="Arial" w:hAnsi="Arial" w:cs="Arial"/>
          <w:bCs/>
          <w:sz w:val="24"/>
          <w:szCs w:val="24"/>
        </w:rPr>
        <w:t>razlučnih</w:t>
      </w:r>
      <w:proofErr w:type="spellEnd"/>
      <w:r w:rsidRPr="005C60BF" w:rsidR="00F42D2C">
        <w:rPr>
          <w:rFonts w:ascii="Arial" w:hAnsi="Arial" w:cs="Arial"/>
          <w:bCs/>
          <w:sz w:val="24"/>
          <w:szCs w:val="24"/>
        </w:rPr>
        <w:t xml:space="preserve"> prava. </w:t>
      </w:r>
      <w:r w:rsidRPr="005C60BF" w:rsidR="00505799">
        <w:rPr>
          <w:rFonts w:ascii="Arial" w:hAnsi="Arial" w:cs="Arial"/>
          <w:bCs/>
          <w:sz w:val="24"/>
          <w:szCs w:val="24"/>
        </w:rPr>
        <w:t xml:space="preserve"> </w:t>
      </w:r>
    </w:p>
    <w:p w:rsidRPr="005C60BF" w:rsidR="000857AF" w:rsidP="000857AF" w:rsidRDefault="000857AF" w14:paraId="41BB673D" w14:textId="24AF2390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Ste</w:t>
      </w:r>
      <w:r w:rsidRPr="005C60BF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5C60BF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5C60BF" w:rsidR="008F6552">
        <w:rPr>
          <w:rFonts w:ascii="Arial" w:hAnsi="Arial" w:cs="Arial"/>
          <w:bCs/>
          <w:sz w:val="24"/>
          <w:szCs w:val="24"/>
        </w:rPr>
        <w:t xml:space="preserve">nema </w:t>
      </w:r>
      <w:r w:rsidRPr="005C60BF" w:rsidR="00737A38">
        <w:rPr>
          <w:rFonts w:ascii="Arial" w:hAnsi="Arial" w:cs="Arial"/>
          <w:bCs/>
          <w:sz w:val="24"/>
          <w:szCs w:val="24"/>
        </w:rPr>
        <w:t>izlučnih prava</w:t>
      </w:r>
      <w:r w:rsidRPr="005C60BF" w:rsidR="00FA4A4B">
        <w:rPr>
          <w:rFonts w:ascii="Arial" w:hAnsi="Arial" w:cs="Arial"/>
          <w:bCs/>
          <w:sz w:val="24"/>
          <w:szCs w:val="24"/>
        </w:rPr>
        <w:t>.</w:t>
      </w:r>
    </w:p>
    <w:p w:rsidRPr="005C60BF" w:rsidR="00EF29F3" w:rsidP="00F95C6D" w:rsidRDefault="00EF29F3" w14:paraId="4D7469F9" w14:textId="77777777">
      <w:pPr>
        <w:rPr>
          <w:rFonts w:ascii="Arial" w:hAnsi="Arial" w:cs="Arial"/>
          <w:bCs/>
          <w:sz w:val="24"/>
          <w:szCs w:val="24"/>
        </w:rPr>
      </w:pPr>
    </w:p>
    <w:p w:rsidRPr="005C60BF" w:rsidR="00853FF6" w:rsidP="00C6522F" w:rsidRDefault="004A38B4" w14:paraId="061254FF" w14:textId="0A22E505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D</w:t>
      </w:r>
      <w:r w:rsidRPr="005C60BF" w:rsidR="00853FF6">
        <w:rPr>
          <w:rFonts w:ascii="Arial" w:hAnsi="Arial" w:cs="Arial"/>
          <w:bCs/>
          <w:sz w:val="24"/>
          <w:szCs w:val="24"/>
        </w:rPr>
        <w:t>ovršeno u</w:t>
      </w:r>
      <w:r w:rsidRPr="005C60BF" w:rsidR="00724D4D">
        <w:rPr>
          <w:rFonts w:ascii="Arial" w:hAnsi="Arial" w:cs="Arial"/>
          <w:bCs/>
          <w:sz w:val="24"/>
          <w:szCs w:val="24"/>
        </w:rPr>
        <w:t xml:space="preserve"> </w:t>
      </w:r>
      <w:r w:rsidR="00047738">
        <w:rPr>
          <w:rFonts w:ascii="Arial" w:hAnsi="Arial" w:cs="Arial"/>
          <w:bCs/>
          <w:sz w:val="24"/>
          <w:szCs w:val="24"/>
        </w:rPr>
        <w:t>10:12</w:t>
      </w:r>
      <w:r w:rsidRPr="005C60BF" w:rsidR="00712481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862E38">
        <w:rPr>
          <w:rFonts w:ascii="Arial" w:hAnsi="Arial" w:cs="Arial"/>
          <w:bCs/>
          <w:sz w:val="24"/>
          <w:szCs w:val="24"/>
        </w:rPr>
        <w:t>sati</w:t>
      </w:r>
    </w:p>
    <w:p w:rsidRPr="005C60BF" w:rsidR="00332847" w:rsidP="00C62C16" w:rsidRDefault="00332847" w14:paraId="6AC3093F" w14:textId="53622F0E">
      <w:pPr>
        <w:jc w:val="both"/>
        <w:rPr>
          <w:rFonts w:ascii="Arial" w:hAnsi="Arial" w:cs="Arial"/>
          <w:bCs/>
          <w:sz w:val="24"/>
          <w:szCs w:val="24"/>
        </w:rPr>
      </w:pPr>
    </w:p>
    <w:p w:rsidRPr="005C60BF" w:rsidR="00332847" w:rsidP="00C62C16" w:rsidRDefault="00332847" w14:paraId="3CCD29CF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="006350BF" w:rsidP="007D7B5F" w:rsidRDefault="00047738" w14:paraId="1303AB4F" w14:textId="7451662D">
      <w:pPr>
        <w:pStyle w:val="Tijeloteksta"/>
        <w:spacing w:before="8"/>
        <w:ind w:left="720"/>
        <w:rPr>
          <w:rFonts w:cs="Arial"/>
          <w:szCs w:val="24"/>
        </w:rPr>
      </w:pPr>
      <w:r>
        <w:rPr>
          <w:rFonts w:cs="Arial"/>
          <w:szCs w:val="24"/>
        </w:rPr>
        <w:t>Budući da nitko od vjerovnika nije pristupio na izvještajno ročište, ono se neće održati.</w:t>
      </w:r>
    </w:p>
    <w:p w:rsidR="00047738" w:rsidP="007D7B5F" w:rsidRDefault="00047738" w14:paraId="6229D80A" w14:textId="77777777">
      <w:pPr>
        <w:pStyle w:val="Tijeloteksta"/>
        <w:spacing w:before="8"/>
        <w:ind w:left="720"/>
        <w:rPr>
          <w:rFonts w:cs="Arial"/>
          <w:szCs w:val="24"/>
        </w:rPr>
      </w:pPr>
    </w:p>
    <w:p w:rsidR="007A2BFC" w:rsidP="007D7B5F" w:rsidRDefault="007A2BFC" w14:paraId="57589C83" w14:textId="77777777">
      <w:pPr>
        <w:pStyle w:val="Tijeloteksta"/>
        <w:spacing w:before="8"/>
        <w:ind w:left="720"/>
        <w:rPr>
          <w:rFonts w:cs="Arial"/>
          <w:szCs w:val="24"/>
        </w:rPr>
      </w:pPr>
    </w:p>
    <w:p w:rsidR="00047738" w:rsidP="007D7B5F" w:rsidRDefault="00047738" w14:paraId="3233C5BB" w14:textId="3AA22FC8">
      <w:pPr>
        <w:pStyle w:val="Tijeloteksta"/>
        <w:spacing w:before="8"/>
        <w:ind w:left="720"/>
        <w:rPr>
          <w:rFonts w:cs="Arial"/>
          <w:szCs w:val="24"/>
        </w:rPr>
      </w:pPr>
      <w:r>
        <w:rPr>
          <w:rFonts w:cs="Arial"/>
          <w:szCs w:val="24"/>
        </w:rPr>
        <w:t>Sud donosi</w:t>
      </w:r>
    </w:p>
    <w:p w:rsidR="00047738" w:rsidP="007D7B5F" w:rsidRDefault="00047738" w14:paraId="2C6844DC" w14:textId="77777777">
      <w:pPr>
        <w:pStyle w:val="Tijeloteksta"/>
        <w:spacing w:before="8"/>
        <w:ind w:left="720"/>
        <w:rPr>
          <w:rFonts w:cs="Arial"/>
          <w:szCs w:val="24"/>
        </w:rPr>
      </w:pPr>
    </w:p>
    <w:p w:rsidR="00047738" w:rsidP="00047738" w:rsidRDefault="00047738" w14:paraId="5C2B5868" w14:textId="25D0A1E2">
      <w:pPr>
        <w:pStyle w:val="Tijeloteksta"/>
        <w:spacing w:before="8"/>
        <w:ind w:left="720"/>
        <w:jc w:val="center"/>
        <w:rPr>
          <w:rFonts w:cs="Arial"/>
          <w:szCs w:val="24"/>
        </w:rPr>
      </w:pPr>
      <w:r>
        <w:rPr>
          <w:rFonts w:cs="Arial"/>
          <w:szCs w:val="24"/>
        </w:rPr>
        <w:t>R j e š e n j e</w:t>
      </w:r>
    </w:p>
    <w:p w:rsidR="00047738" w:rsidP="007D7B5F" w:rsidRDefault="00047738" w14:paraId="184D6811" w14:textId="77777777">
      <w:pPr>
        <w:pStyle w:val="Tijeloteksta"/>
        <w:spacing w:before="8"/>
        <w:ind w:left="720"/>
        <w:rPr>
          <w:rFonts w:cs="Arial"/>
          <w:szCs w:val="24"/>
        </w:rPr>
      </w:pPr>
    </w:p>
    <w:p w:rsidR="00047738" w:rsidP="007D7B5F" w:rsidRDefault="00047738" w14:paraId="09D41296" w14:textId="47A77276">
      <w:pPr>
        <w:pStyle w:val="Tijeloteksta"/>
        <w:spacing w:before="8"/>
        <w:ind w:left="720"/>
        <w:rPr>
          <w:rFonts w:cs="Arial"/>
          <w:szCs w:val="24"/>
        </w:rPr>
      </w:pPr>
      <w:r>
        <w:rPr>
          <w:rFonts w:cs="Arial"/>
          <w:szCs w:val="24"/>
        </w:rPr>
        <w:t xml:space="preserve">Novo izvještajno ročište određuje se za dan </w:t>
      </w:r>
    </w:p>
    <w:p w:rsidR="00047738" w:rsidP="007D7B5F" w:rsidRDefault="00047738" w14:paraId="6D84D640" w14:textId="77777777">
      <w:pPr>
        <w:pStyle w:val="Tijeloteksta"/>
        <w:spacing w:before="8"/>
        <w:ind w:left="720"/>
        <w:rPr>
          <w:rFonts w:cs="Arial"/>
          <w:szCs w:val="24"/>
        </w:rPr>
      </w:pPr>
    </w:p>
    <w:p w:rsidR="00047738" w:rsidP="00047738" w:rsidRDefault="00047738" w14:paraId="0446A911" w14:textId="7C920E04">
      <w:pPr>
        <w:pStyle w:val="Tijeloteksta"/>
        <w:spacing w:before="8"/>
        <w:ind w:left="720"/>
        <w:jc w:val="center"/>
        <w:rPr>
          <w:rFonts w:cs="Arial"/>
          <w:szCs w:val="24"/>
        </w:rPr>
      </w:pPr>
      <w:r>
        <w:rPr>
          <w:rFonts w:cs="Arial"/>
          <w:szCs w:val="24"/>
        </w:rPr>
        <w:t>3. veljače 2026. u 10:10 sati</w:t>
      </w:r>
    </w:p>
    <w:p w:rsidRPr="005C60BF" w:rsidR="00047738" w:rsidP="00047738" w:rsidRDefault="00047738" w14:paraId="0787E086" w14:textId="77777777">
      <w:pPr>
        <w:pStyle w:val="Tijeloteksta"/>
        <w:spacing w:before="8"/>
        <w:ind w:left="720"/>
        <w:jc w:val="center"/>
        <w:rPr>
          <w:rFonts w:cs="Arial"/>
          <w:szCs w:val="24"/>
        </w:rPr>
      </w:pPr>
    </w:p>
    <w:p w:rsidRPr="005C60BF" w:rsidR="00867D87" w:rsidP="008727F5" w:rsidRDefault="00867D87" w14:paraId="68B50797" w14:textId="216CB6FF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Dovršeno u</w:t>
      </w:r>
      <w:r w:rsidR="00215692">
        <w:rPr>
          <w:rFonts w:ascii="Arial" w:hAnsi="Arial" w:cs="Arial"/>
          <w:bCs/>
          <w:sz w:val="24"/>
          <w:szCs w:val="24"/>
        </w:rPr>
        <w:t xml:space="preserve"> </w:t>
      </w:r>
      <w:r w:rsidR="00871898">
        <w:rPr>
          <w:rFonts w:ascii="Arial" w:hAnsi="Arial" w:cs="Arial"/>
          <w:bCs/>
          <w:sz w:val="24"/>
          <w:szCs w:val="24"/>
        </w:rPr>
        <w:t>10,</w:t>
      </w:r>
      <w:r w:rsidR="00047738">
        <w:rPr>
          <w:rFonts w:ascii="Arial" w:hAnsi="Arial" w:cs="Arial"/>
          <w:bCs/>
          <w:sz w:val="24"/>
          <w:szCs w:val="24"/>
        </w:rPr>
        <w:t>14</w:t>
      </w:r>
      <w:r w:rsidRPr="005C60BF" w:rsidR="00FD0CE9">
        <w:rPr>
          <w:rFonts w:ascii="Arial" w:hAnsi="Arial" w:cs="Arial"/>
          <w:bCs/>
          <w:sz w:val="24"/>
          <w:szCs w:val="24"/>
        </w:rPr>
        <w:t xml:space="preserve"> </w:t>
      </w:r>
      <w:r w:rsidRPr="005C60BF" w:rsidR="000E419D">
        <w:rPr>
          <w:rFonts w:ascii="Arial" w:hAnsi="Arial" w:cs="Arial"/>
          <w:bCs/>
          <w:sz w:val="24"/>
          <w:szCs w:val="24"/>
        </w:rPr>
        <w:t xml:space="preserve"> </w:t>
      </w:r>
      <w:r w:rsidRPr="005C60BF">
        <w:rPr>
          <w:rFonts w:ascii="Arial" w:hAnsi="Arial" w:cs="Arial"/>
          <w:bCs/>
          <w:sz w:val="24"/>
          <w:szCs w:val="24"/>
        </w:rPr>
        <w:t>sati</w:t>
      </w:r>
    </w:p>
    <w:p w:rsidRPr="005C60BF" w:rsidR="00C32F09" w:rsidP="008727F5" w:rsidRDefault="00C32F09" w14:paraId="0A677F65" w14:textId="35DDB251">
      <w:pPr>
        <w:jc w:val="center"/>
        <w:rPr>
          <w:rFonts w:ascii="Arial" w:hAnsi="Arial" w:cs="Arial"/>
          <w:bCs/>
          <w:sz w:val="24"/>
          <w:szCs w:val="24"/>
        </w:rPr>
      </w:pPr>
    </w:p>
    <w:p w:rsidRPr="005C60BF" w:rsidR="00C32F09" w:rsidP="008727F5" w:rsidRDefault="00C32F09" w14:paraId="150EB102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5C60BF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Sudac:</w:t>
      </w:r>
    </w:p>
    <w:p w:rsidRPr="005C60BF" w:rsidR="00867D87" w:rsidP="00A24C98" w:rsidRDefault="00867D87" w14:paraId="385C7C67" w14:textId="0155CA49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Vesna Sremac Šoštar</w:t>
      </w:r>
    </w:p>
    <w:p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="00047738" w:rsidP="00867D87" w:rsidRDefault="00047738" w14:paraId="63C2C844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5C60BF" w:rsidR="00047738" w:rsidP="00867D87" w:rsidRDefault="00047738" w14:paraId="3CF9F1F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5C60BF" w:rsidR="00867D87" w:rsidP="00867D87" w:rsidRDefault="00867D87" w14:paraId="32AA5EAB" w14:textId="3B1C8697">
      <w:pPr>
        <w:jc w:val="center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Zapisničar:</w:t>
      </w:r>
    </w:p>
    <w:p w:rsidRPr="005C60BF" w:rsidR="00C6395B" w:rsidP="00867D87" w:rsidRDefault="00C6395B" w14:paraId="506431D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5C60BF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5C60BF" w:rsidR="00867D87" w:rsidP="00047738" w:rsidRDefault="00867D87" w14:paraId="5D460951" w14:textId="6263E991">
      <w:pPr>
        <w:ind w:left="1361" w:firstLine="1361"/>
        <w:jc w:val="right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</w:r>
      <w:r w:rsidRPr="005C60BF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5C60BF" w:rsidR="00867D87" w:rsidP="00047738" w:rsidRDefault="00047738" w14:paraId="62E04EB3" w14:textId="115B864A">
      <w:pPr>
        <w:tabs>
          <w:tab w:val="left" w:pos="12756"/>
        </w:tabs>
        <w:jc w:val="right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>Stečajni upravitelj:</w:t>
      </w:r>
    </w:p>
    <w:p w:rsidRPr="005C60BF" w:rsidR="00867D87" w:rsidP="00867D87" w:rsidRDefault="00047738" w14:paraId="523826E8" w14:textId="582FD93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5C60BF" w:rsidR="00867D87">
        <w:rPr>
          <w:rFonts w:ascii="Arial" w:hAnsi="Arial" w:cs="Arial"/>
          <w:bCs/>
          <w:sz w:val="24"/>
          <w:szCs w:val="24"/>
        </w:rPr>
        <w:t xml:space="preserve"> </w:t>
      </w:r>
    </w:p>
    <w:p w:rsidRPr="005C60BF" w:rsidR="009E5EDE" w:rsidRDefault="004079E2" w14:paraId="74D2CFD9" w14:textId="6DD28EEF">
      <w:pPr>
        <w:jc w:val="both"/>
        <w:rPr>
          <w:rFonts w:ascii="Arial" w:hAnsi="Arial" w:cs="Arial"/>
          <w:bCs/>
          <w:sz w:val="24"/>
          <w:szCs w:val="24"/>
        </w:rPr>
      </w:pPr>
      <w:r w:rsidRPr="005C60BF">
        <w:rPr>
          <w:rFonts w:ascii="Arial" w:hAnsi="Arial" w:cs="Arial"/>
          <w:bCs/>
          <w:sz w:val="24"/>
          <w:szCs w:val="24"/>
        </w:rPr>
        <w:t xml:space="preserve"> </w:t>
      </w:r>
    </w:p>
    <w:sectPr w:rsidRPr="005C60BF" w:rsidR="009E5EDE" w:rsidSect="00047738">
      <w:headerReference w:type="even" r:id="rId9"/>
      <w:headerReference w:type="default" r:id="rId10"/>
      <w:headerReference w:type="first" r:id="rId11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6B9D" w:rsidRDefault="007C6B9D" w14:paraId="66E23197" w14:textId="77777777">
      <w:r>
        <w:separator/>
      </w:r>
    </w:p>
  </w:endnote>
  <w:endnote w:type="continuationSeparator" w:id="0">
    <w:p w:rsidR="007C6B9D" w:rsidRDefault="007C6B9D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6B9D" w:rsidRDefault="007C6B9D" w14:paraId="5D434255" w14:textId="77777777">
      <w:r>
        <w:separator/>
      </w:r>
    </w:p>
  </w:footnote>
  <w:footnote w:type="continuationSeparator" w:id="0">
    <w:p w:rsidR="007C6B9D" w:rsidRDefault="007C6B9D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6B9D" w:rsidP="00D81A44" w:rsidRDefault="007C6B9D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6B9D" w:rsidRDefault="007C6B9D" w14:paraId="02B9BA1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7C6B9D" w:rsidP="00D81A44" w:rsidRDefault="007C6B9D" w14:paraId="66EDCD7D" w14:textId="035CD621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871898">
      <w:rPr>
        <w:rStyle w:val="Brojstranice"/>
        <w:rFonts w:ascii="Arial" w:hAnsi="Arial" w:cs="Arial"/>
        <w:noProof/>
        <w:sz w:val="24"/>
        <w:szCs w:val="24"/>
      </w:rPr>
      <w:t>6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7C6B9D" w:rsidP="003D5E96" w:rsidRDefault="007C6B9D" w14:paraId="1EAA623A" w14:textId="72E83951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</w:t>
    </w:r>
    <w:r>
      <w:rPr>
        <w:rFonts w:ascii="Arial" w:hAnsi="Arial" w:cs="Arial"/>
        <w:bCs/>
        <w:sz w:val="24"/>
        <w:szCs w:val="24"/>
      </w:rPr>
      <w:t xml:space="preserve">                           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7C6B9D" w:rsidP="00255E4B" w:rsidRDefault="007C6B9D" w14:paraId="4BF11105" w14:textId="5862D0E2">
    <w:pPr>
      <w:pStyle w:val="Zaglavlje"/>
      <w:ind w:left="4083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                               </w:t>
    </w:r>
    <w:r w:rsidR="004621A0">
      <w:rPr>
        <w:rFonts w:ascii="Arial" w:hAnsi="Arial" w:cs="Arial"/>
        <w:bCs/>
        <w:sz w:val="24"/>
        <w:szCs w:val="24"/>
      </w:rPr>
      <w:t>St-</w:t>
    </w:r>
    <w:r w:rsidR="005B0731">
      <w:rPr>
        <w:rFonts w:ascii="Arial" w:hAnsi="Arial" w:cs="Arial"/>
        <w:bCs/>
        <w:sz w:val="24"/>
        <w:szCs w:val="24"/>
      </w:rPr>
      <w:t>1948</w:t>
    </w:r>
    <w:r>
      <w:rPr>
        <w:rFonts w:ascii="Arial" w:hAnsi="Arial" w:cs="Arial"/>
        <w:bCs/>
        <w:sz w:val="24"/>
        <w:szCs w:val="24"/>
      </w:rPr>
      <w:t>/2025</w:t>
    </w:r>
  </w:p>
  <w:p w:rsidRPr="00A207D6" w:rsidR="007C6B9D" w:rsidP="003D5E96" w:rsidRDefault="007C6B9D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621A0" w:rsidR="004621A0" w:rsidP="004621A0" w:rsidRDefault="004621A0" w14:paraId="29159841" w14:textId="10E22215">
    <w:pPr>
      <w:pStyle w:val="Zaglavlje"/>
      <w:ind w:firstLine="4083"/>
      <w:jc w:val="center"/>
      <w:rPr>
        <w:rFonts w:ascii="Arial" w:hAnsi="Arial" w:cs="Arial"/>
        <w:sz w:val="24"/>
        <w:szCs w:val="24"/>
      </w:rPr>
    </w:pPr>
  </w:p>
  <w:p w:rsidR="007C6B9D" w:rsidRDefault="007C6B9D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555B87"/>
    <w:multiLevelType w:val="hybridMultilevel"/>
    <w:tmpl w:val="04D4A08C"/>
    <w:lvl w:ilvl="0" w:tplc="A1E44ADA">
      <w:numFmt w:val="bullet"/>
      <w:lvlText w:val="-"/>
      <w:lvlJc w:val="left"/>
      <w:pPr>
        <w:ind w:left="23" w:hanging="123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2668E158">
      <w:numFmt w:val="bullet"/>
      <w:lvlText w:val="•"/>
      <w:lvlJc w:val="left"/>
      <w:pPr>
        <w:ind w:left="925" w:hanging="123"/>
      </w:pPr>
      <w:rPr>
        <w:rFonts w:hint="default"/>
        <w:lang w:val="hr-HR" w:eastAsia="en-US" w:bidi="ar-SA"/>
      </w:rPr>
    </w:lvl>
    <w:lvl w:ilvl="2" w:tplc="9856BE54">
      <w:numFmt w:val="bullet"/>
      <w:lvlText w:val="•"/>
      <w:lvlJc w:val="left"/>
      <w:pPr>
        <w:ind w:left="1830" w:hanging="123"/>
      </w:pPr>
      <w:rPr>
        <w:rFonts w:hint="default"/>
        <w:lang w:val="hr-HR" w:eastAsia="en-US" w:bidi="ar-SA"/>
      </w:rPr>
    </w:lvl>
    <w:lvl w:ilvl="3" w:tplc="3058059E">
      <w:numFmt w:val="bullet"/>
      <w:lvlText w:val="•"/>
      <w:lvlJc w:val="left"/>
      <w:pPr>
        <w:ind w:left="2735" w:hanging="123"/>
      </w:pPr>
      <w:rPr>
        <w:rFonts w:hint="default"/>
        <w:lang w:val="hr-HR" w:eastAsia="en-US" w:bidi="ar-SA"/>
      </w:rPr>
    </w:lvl>
    <w:lvl w:ilvl="4" w:tplc="C0309630">
      <w:numFmt w:val="bullet"/>
      <w:lvlText w:val="•"/>
      <w:lvlJc w:val="left"/>
      <w:pPr>
        <w:ind w:left="3640" w:hanging="123"/>
      </w:pPr>
      <w:rPr>
        <w:rFonts w:hint="default"/>
        <w:lang w:val="hr-HR" w:eastAsia="en-US" w:bidi="ar-SA"/>
      </w:rPr>
    </w:lvl>
    <w:lvl w:ilvl="5" w:tplc="3E826B76">
      <w:numFmt w:val="bullet"/>
      <w:lvlText w:val="•"/>
      <w:lvlJc w:val="left"/>
      <w:pPr>
        <w:ind w:left="4546" w:hanging="123"/>
      </w:pPr>
      <w:rPr>
        <w:rFonts w:hint="default"/>
        <w:lang w:val="hr-HR" w:eastAsia="en-US" w:bidi="ar-SA"/>
      </w:rPr>
    </w:lvl>
    <w:lvl w:ilvl="6" w:tplc="281C36BA">
      <w:numFmt w:val="bullet"/>
      <w:lvlText w:val="•"/>
      <w:lvlJc w:val="left"/>
      <w:pPr>
        <w:ind w:left="5451" w:hanging="123"/>
      </w:pPr>
      <w:rPr>
        <w:rFonts w:hint="default"/>
        <w:lang w:val="hr-HR" w:eastAsia="en-US" w:bidi="ar-SA"/>
      </w:rPr>
    </w:lvl>
    <w:lvl w:ilvl="7" w:tplc="D7B8629C">
      <w:numFmt w:val="bullet"/>
      <w:lvlText w:val="•"/>
      <w:lvlJc w:val="left"/>
      <w:pPr>
        <w:ind w:left="6356" w:hanging="123"/>
      </w:pPr>
      <w:rPr>
        <w:rFonts w:hint="default"/>
        <w:lang w:val="hr-HR" w:eastAsia="en-US" w:bidi="ar-SA"/>
      </w:rPr>
    </w:lvl>
    <w:lvl w:ilvl="8" w:tplc="7F1A84B0">
      <w:numFmt w:val="bullet"/>
      <w:lvlText w:val="•"/>
      <w:lvlJc w:val="left"/>
      <w:pPr>
        <w:ind w:left="7261" w:hanging="123"/>
      </w:pPr>
      <w:rPr>
        <w:rFonts w:hint="default"/>
        <w:lang w:val="hr-HR" w:eastAsia="en-US" w:bidi="ar-SA"/>
      </w:rPr>
    </w:lvl>
  </w:abstractNum>
  <w:abstractNum w:abstractNumId="8">
    <w:nsid w:val="04C520FC"/>
    <w:multiLevelType w:val="hybridMultilevel"/>
    <w:tmpl w:val="16400892"/>
    <w:lvl w:ilvl="0" w:tplc="3FDE7180">
      <w:numFmt w:val="bullet"/>
      <w:lvlText w:val="-"/>
      <w:lvlJc w:val="left"/>
      <w:pPr>
        <w:ind w:left="1356" w:hanging="339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B85AFA6A">
      <w:numFmt w:val="bullet"/>
      <w:lvlText w:val="•"/>
      <w:lvlJc w:val="left"/>
      <w:pPr>
        <w:ind w:left="2124" w:hanging="339"/>
      </w:pPr>
      <w:rPr>
        <w:rFonts w:hint="default"/>
        <w:lang w:val="hr-HR" w:eastAsia="en-US" w:bidi="ar-SA"/>
      </w:rPr>
    </w:lvl>
    <w:lvl w:ilvl="2" w:tplc="798EA0E0">
      <w:numFmt w:val="bullet"/>
      <w:lvlText w:val="•"/>
      <w:lvlJc w:val="left"/>
      <w:pPr>
        <w:ind w:left="2888" w:hanging="339"/>
      </w:pPr>
      <w:rPr>
        <w:rFonts w:hint="default"/>
        <w:lang w:val="hr-HR" w:eastAsia="en-US" w:bidi="ar-SA"/>
      </w:rPr>
    </w:lvl>
    <w:lvl w:ilvl="3" w:tplc="40B4977C">
      <w:numFmt w:val="bullet"/>
      <w:lvlText w:val="•"/>
      <w:lvlJc w:val="left"/>
      <w:pPr>
        <w:ind w:left="3652" w:hanging="339"/>
      </w:pPr>
      <w:rPr>
        <w:rFonts w:hint="default"/>
        <w:lang w:val="hr-HR" w:eastAsia="en-US" w:bidi="ar-SA"/>
      </w:rPr>
    </w:lvl>
    <w:lvl w:ilvl="4" w:tplc="DF58EBF4">
      <w:numFmt w:val="bullet"/>
      <w:lvlText w:val="•"/>
      <w:lvlJc w:val="left"/>
      <w:pPr>
        <w:ind w:left="4416" w:hanging="339"/>
      </w:pPr>
      <w:rPr>
        <w:rFonts w:hint="default"/>
        <w:lang w:val="hr-HR" w:eastAsia="en-US" w:bidi="ar-SA"/>
      </w:rPr>
    </w:lvl>
    <w:lvl w:ilvl="5" w:tplc="74E609E2">
      <w:numFmt w:val="bullet"/>
      <w:lvlText w:val="•"/>
      <w:lvlJc w:val="left"/>
      <w:pPr>
        <w:ind w:left="5180" w:hanging="339"/>
      </w:pPr>
      <w:rPr>
        <w:rFonts w:hint="default"/>
        <w:lang w:val="hr-HR" w:eastAsia="en-US" w:bidi="ar-SA"/>
      </w:rPr>
    </w:lvl>
    <w:lvl w:ilvl="6" w:tplc="847297DE">
      <w:numFmt w:val="bullet"/>
      <w:lvlText w:val="•"/>
      <w:lvlJc w:val="left"/>
      <w:pPr>
        <w:ind w:left="5944" w:hanging="339"/>
      </w:pPr>
      <w:rPr>
        <w:rFonts w:hint="default"/>
        <w:lang w:val="hr-HR" w:eastAsia="en-US" w:bidi="ar-SA"/>
      </w:rPr>
    </w:lvl>
    <w:lvl w:ilvl="7" w:tplc="BE8EE198">
      <w:numFmt w:val="bullet"/>
      <w:lvlText w:val="•"/>
      <w:lvlJc w:val="left"/>
      <w:pPr>
        <w:ind w:left="6708" w:hanging="339"/>
      </w:pPr>
      <w:rPr>
        <w:rFonts w:hint="default"/>
        <w:lang w:val="hr-HR" w:eastAsia="en-US" w:bidi="ar-SA"/>
      </w:rPr>
    </w:lvl>
    <w:lvl w:ilvl="8" w:tplc="126862BC">
      <w:numFmt w:val="bullet"/>
      <w:lvlText w:val="•"/>
      <w:lvlJc w:val="left"/>
      <w:pPr>
        <w:ind w:left="7472" w:hanging="339"/>
      </w:pPr>
      <w:rPr>
        <w:rFonts w:hint="default"/>
        <w:lang w:val="hr-HR" w:eastAsia="en-US" w:bidi="ar-SA"/>
      </w:rPr>
    </w:lvl>
  </w:abstractNum>
  <w:abstractNum w:abstractNumId="9">
    <w:nsid w:val="0B6F5922"/>
    <w:multiLevelType w:val="hybridMultilevel"/>
    <w:tmpl w:val="61FA375A"/>
    <w:lvl w:ilvl="0" w:tplc="CCD6C97C">
      <w:start w:val="1"/>
      <w:numFmt w:val="upperLetter"/>
      <w:lvlText w:val="%1)"/>
      <w:lvlJc w:val="left"/>
      <w:pPr>
        <w:ind w:left="99" w:hanging="217"/>
        <w:jc w:val="left"/>
      </w:pPr>
      <w:rPr>
        <w:rFonts w:hint="default" w:ascii="Microsoft Sans Serif" w:hAnsi="Microsoft Sans Serif" w:eastAsia="Microsoft Sans Serif" w:cs="Microsoft Sans Serif"/>
        <w:b w:val="false"/>
        <w:bCs w:val="false"/>
        <w:i w:val="false"/>
        <w:iCs w:val="false"/>
        <w:spacing w:val="0"/>
        <w:w w:val="99"/>
        <w:sz w:val="17"/>
        <w:szCs w:val="17"/>
        <w:lang w:val="hr-HR" w:eastAsia="en-US" w:bidi="ar-SA"/>
      </w:rPr>
    </w:lvl>
    <w:lvl w:ilvl="1" w:tplc="35903BEE">
      <w:numFmt w:val="bullet"/>
      <w:lvlText w:val="•"/>
      <w:lvlJc w:val="left"/>
      <w:pPr>
        <w:ind w:left="407" w:hanging="217"/>
      </w:pPr>
      <w:rPr>
        <w:rFonts w:hint="default"/>
        <w:lang w:val="hr-HR" w:eastAsia="en-US" w:bidi="ar-SA"/>
      </w:rPr>
    </w:lvl>
    <w:lvl w:ilvl="2" w:tplc="7604D90A">
      <w:numFmt w:val="bullet"/>
      <w:lvlText w:val="•"/>
      <w:lvlJc w:val="left"/>
      <w:pPr>
        <w:ind w:left="715" w:hanging="217"/>
      </w:pPr>
      <w:rPr>
        <w:rFonts w:hint="default"/>
        <w:lang w:val="hr-HR" w:eastAsia="en-US" w:bidi="ar-SA"/>
      </w:rPr>
    </w:lvl>
    <w:lvl w:ilvl="3" w:tplc="E3C49042">
      <w:numFmt w:val="bullet"/>
      <w:lvlText w:val="•"/>
      <w:lvlJc w:val="left"/>
      <w:pPr>
        <w:ind w:left="1023" w:hanging="217"/>
      </w:pPr>
      <w:rPr>
        <w:rFonts w:hint="default"/>
        <w:lang w:val="hr-HR" w:eastAsia="en-US" w:bidi="ar-SA"/>
      </w:rPr>
    </w:lvl>
    <w:lvl w:ilvl="4" w:tplc="A98C1294">
      <w:numFmt w:val="bullet"/>
      <w:lvlText w:val="•"/>
      <w:lvlJc w:val="left"/>
      <w:pPr>
        <w:ind w:left="1330" w:hanging="217"/>
      </w:pPr>
      <w:rPr>
        <w:rFonts w:hint="default"/>
        <w:lang w:val="hr-HR" w:eastAsia="en-US" w:bidi="ar-SA"/>
      </w:rPr>
    </w:lvl>
    <w:lvl w:ilvl="5" w:tplc="2D0C7F26">
      <w:numFmt w:val="bullet"/>
      <w:lvlText w:val="•"/>
      <w:lvlJc w:val="left"/>
      <w:pPr>
        <w:ind w:left="1638" w:hanging="217"/>
      </w:pPr>
      <w:rPr>
        <w:rFonts w:hint="default"/>
        <w:lang w:val="hr-HR" w:eastAsia="en-US" w:bidi="ar-SA"/>
      </w:rPr>
    </w:lvl>
    <w:lvl w:ilvl="6" w:tplc="790E9D6E">
      <w:numFmt w:val="bullet"/>
      <w:lvlText w:val="•"/>
      <w:lvlJc w:val="left"/>
      <w:pPr>
        <w:ind w:left="1946" w:hanging="217"/>
      </w:pPr>
      <w:rPr>
        <w:rFonts w:hint="default"/>
        <w:lang w:val="hr-HR" w:eastAsia="en-US" w:bidi="ar-SA"/>
      </w:rPr>
    </w:lvl>
    <w:lvl w:ilvl="7" w:tplc="1E96B974">
      <w:numFmt w:val="bullet"/>
      <w:lvlText w:val="•"/>
      <w:lvlJc w:val="left"/>
      <w:pPr>
        <w:ind w:left="2253" w:hanging="217"/>
      </w:pPr>
      <w:rPr>
        <w:rFonts w:hint="default"/>
        <w:lang w:val="hr-HR" w:eastAsia="en-US" w:bidi="ar-SA"/>
      </w:rPr>
    </w:lvl>
    <w:lvl w:ilvl="8" w:tplc="49DA7CD0">
      <w:numFmt w:val="bullet"/>
      <w:lvlText w:val="•"/>
      <w:lvlJc w:val="left"/>
      <w:pPr>
        <w:ind w:left="2561" w:hanging="217"/>
      </w:pPr>
      <w:rPr>
        <w:rFonts w:hint="default"/>
        <w:lang w:val="hr-HR" w:eastAsia="en-US" w:bidi="ar-SA"/>
      </w:rPr>
    </w:lvl>
  </w:abstractNum>
  <w:abstractNum w:abstractNumId="10">
    <w:nsid w:val="0E3831B9"/>
    <w:multiLevelType w:val="hybridMultilevel"/>
    <w:tmpl w:val="CA5254D8"/>
    <w:lvl w:ilvl="0" w:tplc="4992C96E">
      <w:start w:val="1"/>
      <w:numFmt w:val="decimal"/>
      <w:lvlText w:val="%1."/>
      <w:lvlJc w:val="left"/>
      <w:pPr>
        <w:ind w:left="960" w:hanging="24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CBAE898A">
      <w:numFmt w:val="bullet"/>
      <w:lvlText w:val="•"/>
      <w:lvlJc w:val="left"/>
      <w:pPr>
        <w:ind w:left="1872" w:hanging="240"/>
      </w:pPr>
      <w:rPr>
        <w:rFonts w:hint="default"/>
        <w:lang w:val="hr-HR" w:eastAsia="en-US" w:bidi="ar-SA"/>
      </w:rPr>
    </w:lvl>
    <w:lvl w:ilvl="2" w:tplc="E948F0B4">
      <w:numFmt w:val="bullet"/>
      <w:lvlText w:val="•"/>
      <w:lvlJc w:val="left"/>
      <w:pPr>
        <w:ind w:left="2784" w:hanging="240"/>
      </w:pPr>
      <w:rPr>
        <w:rFonts w:hint="default"/>
        <w:lang w:val="hr-HR" w:eastAsia="en-US" w:bidi="ar-SA"/>
      </w:rPr>
    </w:lvl>
    <w:lvl w:ilvl="3" w:tplc="C5980B54">
      <w:numFmt w:val="bullet"/>
      <w:lvlText w:val="•"/>
      <w:lvlJc w:val="left"/>
      <w:pPr>
        <w:ind w:left="3696" w:hanging="240"/>
      </w:pPr>
      <w:rPr>
        <w:rFonts w:hint="default"/>
        <w:lang w:val="hr-HR" w:eastAsia="en-US" w:bidi="ar-SA"/>
      </w:rPr>
    </w:lvl>
    <w:lvl w:ilvl="4" w:tplc="F35EF852">
      <w:numFmt w:val="bullet"/>
      <w:lvlText w:val="•"/>
      <w:lvlJc w:val="left"/>
      <w:pPr>
        <w:ind w:left="4608" w:hanging="240"/>
      </w:pPr>
      <w:rPr>
        <w:rFonts w:hint="default"/>
        <w:lang w:val="hr-HR" w:eastAsia="en-US" w:bidi="ar-SA"/>
      </w:rPr>
    </w:lvl>
    <w:lvl w:ilvl="5" w:tplc="FF748E3E">
      <w:numFmt w:val="bullet"/>
      <w:lvlText w:val="•"/>
      <w:lvlJc w:val="left"/>
      <w:pPr>
        <w:ind w:left="5520" w:hanging="240"/>
      </w:pPr>
      <w:rPr>
        <w:rFonts w:hint="default"/>
        <w:lang w:val="hr-HR" w:eastAsia="en-US" w:bidi="ar-SA"/>
      </w:rPr>
    </w:lvl>
    <w:lvl w:ilvl="6" w:tplc="8604D47A">
      <w:numFmt w:val="bullet"/>
      <w:lvlText w:val="•"/>
      <w:lvlJc w:val="left"/>
      <w:pPr>
        <w:ind w:left="6432" w:hanging="240"/>
      </w:pPr>
      <w:rPr>
        <w:rFonts w:hint="default"/>
        <w:lang w:val="hr-HR" w:eastAsia="en-US" w:bidi="ar-SA"/>
      </w:rPr>
    </w:lvl>
    <w:lvl w:ilvl="7" w:tplc="C8B45C6E">
      <w:numFmt w:val="bullet"/>
      <w:lvlText w:val="•"/>
      <w:lvlJc w:val="left"/>
      <w:pPr>
        <w:ind w:left="7344" w:hanging="240"/>
      </w:pPr>
      <w:rPr>
        <w:rFonts w:hint="default"/>
        <w:lang w:val="hr-HR" w:eastAsia="en-US" w:bidi="ar-SA"/>
      </w:rPr>
    </w:lvl>
    <w:lvl w:ilvl="8" w:tplc="5CDA76A6">
      <w:numFmt w:val="bullet"/>
      <w:lvlText w:val="•"/>
      <w:lvlJc w:val="left"/>
      <w:pPr>
        <w:ind w:left="8256" w:hanging="240"/>
      </w:pPr>
      <w:rPr>
        <w:rFonts w:hint="default"/>
        <w:lang w:val="hr-HR" w:eastAsia="en-US" w:bidi="ar-SA"/>
      </w:rPr>
    </w:lvl>
  </w:abstractNum>
  <w:abstractNum w:abstractNumId="11">
    <w:nsid w:val="107B0078"/>
    <w:multiLevelType w:val="hybridMultilevel"/>
    <w:tmpl w:val="3EA24650"/>
    <w:lvl w:ilvl="0" w:tplc="F8742632">
      <w:numFmt w:val="bullet"/>
      <w:lvlText w:val="-"/>
      <w:lvlJc w:val="left"/>
      <w:pPr>
        <w:ind w:left="1411" w:hanging="394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939EB0BE">
      <w:numFmt w:val="bullet"/>
      <w:lvlText w:val="•"/>
      <w:lvlJc w:val="left"/>
      <w:pPr>
        <w:ind w:left="2178" w:hanging="394"/>
      </w:pPr>
      <w:rPr>
        <w:rFonts w:hint="default"/>
        <w:lang w:val="hr-HR" w:eastAsia="en-US" w:bidi="ar-SA"/>
      </w:rPr>
    </w:lvl>
    <w:lvl w:ilvl="2" w:tplc="08C82ABA">
      <w:numFmt w:val="bullet"/>
      <w:lvlText w:val="•"/>
      <w:lvlJc w:val="left"/>
      <w:pPr>
        <w:ind w:left="2936" w:hanging="394"/>
      </w:pPr>
      <w:rPr>
        <w:rFonts w:hint="default"/>
        <w:lang w:val="hr-HR" w:eastAsia="en-US" w:bidi="ar-SA"/>
      </w:rPr>
    </w:lvl>
    <w:lvl w:ilvl="3" w:tplc="A872A248">
      <w:numFmt w:val="bullet"/>
      <w:lvlText w:val="•"/>
      <w:lvlJc w:val="left"/>
      <w:pPr>
        <w:ind w:left="3694" w:hanging="394"/>
      </w:pPr>
      <w:rPr>
        <w:rFonts w:hint="default"/>
        <w:lang w:val="hr-HR" w:eastAsia="en-US" w:bidi="ar-SA"/>
      </w:rPr>
    </w:lvl>
    <w:lvl w:ilvl="4" w:tplc="15BE6FF4">
      <w:numFmt w:val="bullet"/>
      <w:lvlText w:val="•"/>
      <w:lvlJc w:val="left"/>
      <w:pPr>
        <w:ind w:left="4452" w:hanging="394"/>
      </w:pPr>
      <w:rPr>
        <w:rFonts w:hint="default"/>
        <w:lang w:val="hr-HR" w:eastAsia="en-US" w:bidi="ar-SA"/>
      </w:rPr>
    </w:lvl>
    <w:lvl w:ilvl="5" w:tplc="60341688">
      <w:numFmt w:val="bullet"/>
      <w:lvlText w:val="•"/>
      <w:lvlJc w:val="left"/>
      <w:pPr>
        <w:ind w:left="5210" w:hanging="394"/>
      </w:pPr>
      <w:rPr>
        <w:rFonts w:hint="default"/>
        <w:lang w:val="hr-HR" w:eastAsia="en-US" w:bidi="ar-SA"/>
      </w:rPr>
    </w:lvl>
    <w:lvl w:ilvl="6" w:tplc="A1862580">
      <w:numFmt w:val="bullet"/>
      <w:lvlText w:val="•"/>
      <w:lvlJc w:val="left"/>
      <w:pPr>
        <w:ind w:left="5968" w:hanging="394"/>
      </w:pPr>
      <w:rPr>
        <w:rFonts w:hint="default"/>
        <w:lang w:val="hr-HR" w:eastAsia="en-US" w:bidi="ar-SA"/>
      </w:rPr>
    </w:lvl>
    <w:lvl w:ilvl="7" w:tplc="E2EE52A4">
      <w:numFmt w:val="bullet"/>
      <w:lvlText w:val="•"/>
      <w:lvlJc w:val="left"/>
      <w:pPr>
        <w:ind w:left="6726" w:hanging="394"/>
      </w:pPr>
      <w:rPr>
        <w:rFonts w:hint="default"/>
        <w:lang w:val="hr-HR" w:eastAsia="en-US" w:bidi="ar-SA"/>
      </w:rPr>
    </w:lvl>
    <w:lvl w:ilvl="8" w:tplc="E6CA7C5E">
      <w:numFmt w:val="bullet"/>
      <w:lvlText w:val="•"/>
      <w:lvlJc w:val="left"/>
      <w:pPr>
        <w:ind w:left="7484" w:hanging="394"/>
      </w:pPr>
      <w:rPr>
        <w:rFonts w:hint="default"/>
        <w:lang w:val="hr-HR" w:eastAsia="en-US" w:bidi="ar-SA"/>
      </w:rPr>
    </w:lvl>
  </w:abstractNum>
  <w:abstractNum w:abstractNumId="12">
    <w:nsid w:val="12BC59FA"/>
    <w:multiLevelType w:val="multilevel"/>
    <w:tmpl w:val="E72ADE84"/>
    <w:lvl w:ilvl="0">
      <w:start w:val="3"/>
      <w:numFmt w:val="decimal"/>
      <w:lvlText w:val="%1"/>
      <w:lvlJc w:val="left"/>
      <w:pPr>
        <w:ind w:left="1557" w:hanging="1056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557" w:hanging="1056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3374" w:hanging="1056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4281" w:hanging="1056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5188" w:hanging="1056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6095" w:hanging="1056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7002" w:hanging="1056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909" w:hanging="1056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817" w:hanging="1056"/>
      </w:pPr>
      <w:rPr>
        <w:rFonts w:hint="default"/>
        <w:lang w:val="hr-HR" w:eastAsia="en-US" w:bidi="ar-SA"/>
      </w:rPr>
    </w:lvl>
  </w:abstractNum>
  <w:abstractNum w:abstractNumId="13">
    <w:nsid w:val="13543ABE"/>
    <w:multiLevelType w:val="hybridMultilevel"/>
    <w:tmpl w:val="1BC6BEFC"/>
    <w:lvl w:ilvl="0" w:tplc="697E7BB4">
      <w:start w:val="1"/>
      <w:numFmt w:val="decimal"/>
      <w:lvlText w:val="%1."/>
      <w:lvlJc w:val="left"/>
      <w:pPr>
        <w:ind w:left="849" w:hanging="708"/>
        <w:jc w:val="left"/>
      </w:pPr>
      <w:rPr>
        <w:rFonts w:hint="default" w:ascii="Arial" w:hAnsi="Arial" w:eastAsia="Times New Roman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237CB4D0">
      <w:numFmt w:val="bullet"/>
      <w:lvlText w:val="-"/>
      <w:lvlJc w:val="left"/>
      <w:pPr>
        <w:ind w:left="861" w:hanging="36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15AA5930">
      <w:numFmt w:val="bullet"/>
      <w:lvlText w:val="•"/>
      <w:lvlJc w:val="left"/>
      <w:pPr>
        <w:ind w:left="1804" w:hanging="360"/>
      </w:pPr>
      <w:rPr>
        <w:rFonts w:hint="default"/>
        <w:lang w:val="hr-HR" w:eastAsia="en-US" w:bidi="ar-SA"/>
      </w:rPr>
    </w:lvl>
    <w:lvl w:ilvl="3" w:tplc="F4CCE3FA">
      <w:numFmt w:val="bullet"/>
      <w:lvlText w:val="•"/>
      <w:lvlJc w:val="left"/>
      <w:pPr>
        <w:ind w:left="2748" w:hanging="360"/>
      </w:pPr>
      <w:rPr>
        <w:rFonts w:hint="default"/>
        <w:lang w:val="hr-HR" w:eastAsia="en-US" w:bidi="ar-SA"/>
      </w:rPr>
    </w:lvl>
    <w:lvl w:ilvl="4" w:tplc="85D6D472">
      <w:numFmt w:val="bullet"/>
      <w:lvlText w:val="•"/>
      <w:lvlJc w:val="left"/>
      <w:pPr>
        <w:ind w:left="3692" w:hanging="360"/>
      </w:pPr>
      <w:rPr>
        <w:rFonts w:hint="default"/>
        <w:lang w:val="hr-HR" w:eastAsia="en-US" w:bidi="ar-SA"/>
      </w:rPr>
    </w:lvl>
    <w:lvl w:ilvl="5" w:tplc="B8D8C2E2">
      <w:numFmt w:val="bullet"/>
      <w:lvlText w:val="•"/>
      <w:lvlJc w:val="left"/>
      <w:pPr>
        <w:ind w:left="4636" w:hanging="360"/>
      </w:pPr>
      <w:rPr>
        <w:rFonts w:hint="default"/>
        <w:lang w:val="hr-HR" w:eastAsia="en-US" w:bidi="ar-SA"/>
      </w:rPr>
    </w:lvl>
    <w:lvl w:ilvl="6" w:tplc="D556EAD4">
      <w:numFmt w:val="bullet"/>
      <w:lvlText w:val="•"/>
      <w:lvlJc w:val="left"/>
      <w:pPr>
        <w:ind w:left="5580" w:hanging="360"/>
      </w:pPr>
      <w:rPr>
        <w:rFonts w:hint="default"/>
        <w:lang w:val="hr-HR" w:eastAsia="en-US" w:bidi="ar-SA"/>
      </w:rPr>
    </w:lvl>
    <w:lvl w:ilvl="7" w:tplc="84E8225E">
      <w:numFmt w:val="bullet"/>
      <w:lvlText w:val="•"/>
      <w:lvlJc w:val="left"/>
      <w:pPr>
        <w:ind w:left="6524" w:hanging="360"/>
      </w:pPr>
      <w:rPr>
        <w:rFonts w:hint="default"/>
        <w:lang w:val="hr-HR" w:eastAsia="en-US" w:bidi="ar-SA"/>
      </w:rPr>
    </w:lvl>
    <w:lvl w:ilvl="8" w:tplc="D0027E46">
      <w:numFmt w:val="bullet"/>
      <w:lvlText w:val="•"/>
      <w:lvlJc w:val="left"/>
      <w:pPr>
        <w:ind w:left="7468" w:hanging="360"/>
      </w:pPr>
      <w:rPr>
        <w:rFonts w:hint="default"/>
        <w:lang w:val="hr-HR" w:eastAsia="en-US" w:bidi="ar-SA"/>
      </w:rPr>
    </w:lvl>
  </w:abstractNum>
  <w:abstractNum w:abstractNumId="14">
    <w:nsid w:val="15CD0686"/>
    <w:multiLevelType w:val="hybridMultilevel"/>
    <w:tmpl w:val="51CA0456"/>
    <w:lvl w:ilvl="0" w:tplc="972876B8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DE5023F2">
      <w:numFmt w:val="bullet"/>
      <w:lvlText w:val="-"/>
      <w:lvlJc w:val="left"/>
      <w:pPr>
        <w:ind w:left="861" w:hanging="36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85F8DF3C">
      <w:numFmt w:val="bullet"/>
      <w:lvlText w:val="•"/>
      <w:lvlJc w:val="left"/>
      <w:pPr>
        <w:ind w:left="2672" w:hanging="360"/>
      </w:pPr>
      <w:rPr>
        <w:rFonts w:hint="default"/>
        <w:lang w:val="hr-HR" w:eastAsia="en-US" w:bidi="ar-SA"/>
      </w:rPr>
    </w:lvl>
    <w:lvl w:ilvl="3" w:tplc="8B98CC44">
      <w:numFmt w:val="bullet"/>
      <w:lvlText w:val="•"/>
      <w:lvlJc w:val="left"/>
      <w:pPr>
        <w:ind w:left="3578" w:hanging="360"/>
      </w:pPr>
      <w:rPr>
        <w:rFonts w:hint="default"/>
        <w:lang w:val="hr-HR" w:eastAsia="en-US" w:bidi="ar-SA"/>
      </w:rPr>
    </w:lvl>
    <w:lvl w:ilvl="4" w:tplc="D3502268">
      <w:numFmt w:val="bullet"/>
      <w:lvlText w:val="•"/>
      <w:lvlJc w:val="left"/>
      <w:pPr>
        <w:ind w:left="4484" w:hanging="360"/>
      </w:pPr>
      <w:rPr>
        <w:rFonts w:hint="default"/>
        <w:lang w:val="hr-HR" w:eastAsia="en-US" w:bidi="ar-SA"/>
      </w:rPr>
    </w:lvl>
    <w:lvl w:ilvl="5" w:tplc="4AC8376E">
      <w:numFmt w:val="bullet"/>
      <w:lvlText w:val="•"/>
      <w:lvlJc w:val="left"/>
      <w:pPr>
        <w:ind w:left="5391" w:hanging="360"/>
      </w:pPr>
      <w:rPr>
        <w:rFonts w:hint="default"/>
        <w:lang w:val="hr-HR" w:eastAsia="en-US" w:bidi="ar-SA"/>
      </w:rPr>
    </w:lvl>
    <w:lvl w:ilvl="6" w:tplc="D2CE9F24">
      <w:numFmt w:val="bullet"/>
      <w:lvlText w:val="•"/>
      <w:lvlJc w:val="left"/>
      <w:pPr>
        <w:ind w:left="6297" w:hanging="360"/>
      </w:pPr>
      <w:rPr>
        <w:rFonts w:hint="default"/>
        <w:lang w:val="hr-HR" w:eastAsia="en-US" w:bidi="ar-SA"/>
      </w:rPr>
    </w:lvl>
    <w:lvl w:ilvl="7" w:tplc="BED81DA8">
      <w:numFmt w:val="bullet"/>
      <w:lvlText w:val="•"/>
      <w:lvlJc w:val="left"/>
      <w:pPr>
        <w:ind w:left="7203" w:hanging="360"/>
      </w:pPr>
      <w:rPr>
        <w:rFonts w:hint="default"/>
        <w:lang w:val="hr-HR" w:eastAsia="en-US" w:bidi="ar-SA"/>
      </w:rPr>
    </w:lvl>
    <w:lvl w:ilvl="8" w:tplc="3C9A4254">
      <w:numFmt w:val="bullet"/>
      <w:lvlText w:val="•"/>
      <w:lvlJc w:val="left"/>
      <w:pPr>
        <w:ind w:left="8109" w:hanging="360"/>
      </w:pPr>
      <w:rPr>
        <w:rFonts w:hint="default"/>
        <w:lang w:val="hr-HR" w:eastAsia="en-US" w:bidi="ar-SA"/>
      </w:rPr>
    </w:lvl>
  </w:abstractNum>
  <w:abstractNum w:abstractNumId="15">
    <w:nsid w:val="1A974164"/>
    <w:multiLevelType w:val="multilevel"/>
    <w:tmpl w:val="09762F02"/>
    <w:lvl w:ilvl="0">
      <w:start w:val="2"/>
      <w:numFmt w:val="decimal"/>
      <w:lvlText w:val="%1"/>
      <w:lvlJc w:val="left"/>
      <w:pPr>
        <w:ind w:left="1764" w:hanging="409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764" w:hanging="409"/>
        <w:jc w:val="left"/>
      </w:pPr>
      <w:rPr>
        <w:rFonts w:hint="default" w:ascii="Arial" w:hAnsi="Arial" w:eastAsia="Arial" w:cs="Arial"/>
        <w:b w:val="false"/>
        <w:bCs/>
        <w:i w:val="false"/>
        <w:iCs/>
        <w:spacing w:val="0"/>
        <w:w w:val="102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3208" w:hanging="409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932" w:hanging="409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656" w:hanging="409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380" w:hanging="409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104" w:hanging="409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828" w:hanging="409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552" w:hanging="409"/>
      </w:pPr>
      <w:rPr>
        <w:rFonts w:hint="default"/>
        <w:lang w:val="hr-HR" w:eastAsia="en-US" w:bidi="ar-SA"/>
      </w:rPr>
    </w:lvl>
  </w:abstractNum>
  <w:abstractNum w:abstractNumId="16">
    <w:nsid w:val="1B1F381C"/>
    <w:multiLevelType w:val="hybridMultilevel"/>
    <w:tmpl w:val="75C69A1C"/>
    <w:lvl w:ilvl="0" w:tplc="CDA23924">
      <w:numFmt w:val="bullet"/>
      <w:lvlText w:val="*"/>
      <w:lvlJc w:val="left"/>
      <w:pPr>
        <w:ind w:left="1080" w:hanging="72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678ABAD4">
      <w:numFmt w:val="bullet"/>
      <w:lvlText w:val="•"/>
      <w:lvlJc w:val="left"/>
      <w:pPr>
        <w:ind w:left="1980" w:hanging="720"/>
      </w:pPr>
      <w:rPr>
        <w:rFonts w:hint="default"/>
        <w:lang w:val="hr-HR" w:eastAsia="en-US" w:bidi="ar-SA"/>
      </w:rPr>
    </w:lvl>
    <w:lvl w:ilvl="2" w:tplc="FD9CE37A">
      <w:numFmt w:val="bullet"/>
      <w:lvlText w:val="•"/>
      <w:lvlJc w:val="left"/>
      <w:pPr>
        <w:ind w:left="2880" w:hanging="720"/>
      </w:pPr>
      <w:rPr>
        <w:rFonts w:hint="default"/>
        <w:lang w:val="hr-HR" w:eastAsia="en-US" w:bidi="ar-SA"/>
      </w:rPr>
    </w:lvl>
    <w:lvl w:ilvl="3" w:tplc="698480F4">
      <w:numFmt w:val="bullet"/>
      <w:lvlText w:val="•"/>
      <w:lvlJc w:val="left"/>
      <w:pPr>
        <w:ind w:left="3780" w:hanging="720"/>
      </w:pPr>
      <w:rPr>
        <w:rFonts w:hint="default"/>
        <w:lang w:val="hr-HR" w:eastAsia="en-US" w:bidi="ar-SA"/>
      </w:rPr>
    </w:lvl>
    <w:lvl w:ilvl="4" w:tplc="7D3E1B6C">
      <w:numFmt w:val="bullet"/>
      <w:lvlText w:val="•"/>
      <w:lvlJc w:val="left"/>
      <w:pPr>
        <w:ind w:left="4680" w:hanging="720"/>
      </w:pPr>
      <w:rPr>
        <w:rFonts w:hint="default"/>
        <w:lang w:val="hr-HR" w:eastAsia="en-US" w:bidi="ar-SA"/>
      </w:rPr>
    </w:lvl>
    <w:lvl w:ilvl="5" w:tplc="606455C2">
      <w:numFmt w:val="bullet"/>
      <w:lvlText w:val="•"/>
      <w:lvlJc w:val="left"/>
      <w:pPr>
        <w:ind w:left="5580" w:hanging="720"/>
      </w:pPr>
      <w:rPr>
        <w:rFonts w:hint="default"/>
        <w:lang w:val="hr-HR" w:eastAsia="en-US" w:bidi="ar-SA"/>
      </w:rPr>
    </w:lvl>
    <w:lvl w:ilvl="6" w:tplc="568213BA">
      <w:numFmt w:val="bullet"/>
      <w:lvlText w:val="•"/>
      <w:lvlJc w:val="left"/>
      <w:pPr>
        <w:ind w:left="6480" w:hanging="720"/>
      </w:pPr>
      <w:rPr>
        <w:rFonts w:hint="default"/>
        <w:lang w:val="hr-HR" w:eastAsia="en-US" w:bidi="ar-SA"/>
      </w:rPr>
    </w:lvl>
    <w:lvl w:ilvl="7" w:tplc="33E89158">
      <w:numFmt w:val="bullet"/>
      <w:lvlText w:val="•"/>
      <w:lvlJc w:val="left"/>
      <w:pPr>
        <w:ind w:left="7380" w:hanging="720"/>
      </w:pPr>
      <w:rPr>
        <w:rFonts w:hint="default"/>
        <w:lang w:val="hr-HR" w:eastAsia="en-US" w:bidi="ar-SA"/>
      </w:rPr>
    </w:lvl>
    <w:lvl w:ilvl="8" w:tplc="7A02285A">
      <w:numFmt w:val="bullet"/>
      <w:lvlText w:val="•"/>
      <w:lvlJc w:val="left"/>
      <w:pPr>
        <w:ind w:left="8280" w:hanging="720"/>
      </w:pPr>
      <w:rPr>
        <w:rFonts w:hint="default"/>
        <w:lang w:val="hr-HR" w:eastAsia="en-US" w:bidi="ar-SA"/>
      </w:rPr>
    </w:lvl>
  </w:abstractNum>
  <w:abstractNum w:abstractNumId="17">
    <w:nsid w:val="225C502D"/>
    <w:multiLevelType w:val="hybridMultilevel"/>
    <w:tmpl w:val="BC9C37C2"/>
    <w:lvl w:ilvl="0" w:tplc="86F83BD2">
      <w:start w:val="6"/>
      <w:numFmt w:val="decimal"/>
      <w:lvlText w:val="%1."/>
      <w:lvlJc w:val="left"/>
      <w:pPr>
        <w:ind w:left="501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7652B492"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CDC487FA">
      <w:numFmt w:val="bullet"/>
      <w:lvlText w:val="•"/>
      <w:lvlJc w:val="left"/>
      <w:pPr>
        <w:ind w:left="1945" w:hanging="360"/>
      </w:pPr>
      <w:rPr>
        <w:rFonts w:hint="default"/>
        <w:lang w:val="hr-HR" w:eastAsia="en-US" w:bidi="ar-SA"/>
      </w:rPr>
    </w:lvl>
    <w:lvl w:ilvl="3" w:tplc="0E2C0C18">
      <w:numFmt w:val="bullet"/>
      <w:lvlText w:val="•"/>
      <w:lvlJc w:val="left"/>
      <w:pPr>
        <w:ind w:left="3031" w:hanging="360"/>
      </w:pPr>
      <w:rPr>
        <w:rFonts w:hint="default"/>
        <w:lang w:val="hr-HR" w:eastAsia="en-US" w:bidi="ar-SA"/>
      </w:rPr>
    </w:lvl>
    <w:lvl w:ilvl="4" w:tplc="6BFE5176">
      <w:numFmt w:val="bullet"/>
      <w:lvlText w:val="•"/>
      <w:lvlJc w:val="left"/>
      <w:pPr>
        <w:ind w:left="4117" w:hanging="360"/>
      </w:pPr>
      <w:rPr>
        <w:rFonts w:hint="default"/>
        <w:lang w:val="hr-HR" w:eastAsia="en-US" w:bidi="ar-SA"/>
      </w:rPr>
    </w:lvl>
    <w:lvl w:ilvl="5" w:tplc="B1549A32">
      <w:numFmt w:val="bullet"/>
      <w:lvlText w:val="•"/>
      <w:lvlJc w:val="left"/>
      <w:pPr>
        <w:ind w:left="5202" w:hanging="360"/>
      </w:pPr>
      <w:rPr>
        <w:rFonts w:hint="default"/>
        <w:lang w:val="hr-HR" w:eastAsia="en-US" w:bidi="ar-SA"/>
      </w:rPr>
    </w:lvl>
    <w:lvl w:ilvl="6" w:tplc="E7345CD8">
      <w:numFmt w:val="bullet"/>
      <w:lvlText w:val="•"/>
      <w:lvlJc w:val="left"/>
      <w:pPr>
        <w:ind w:left="6288" w:hanging="360"/>
      </w:pPr>
      <w:rPr>
        <w:rFonts w:hint="default"/>
        <w:lang w:val="hr-HR" w:eastAsia="en-US" w:bidi="ar-SA"/>
      </w:rPr>
    </w:lvl>
    <w:lvl w:ilvl="7" w:tplc="4B74F7F0">
      <w:numFmt w:val="bullet"/>
      <w:lvlText w:val="•"/>
      <w:lvlJc w:val="left"/>
      <w:pPr>
        <w:ind w:left="7374" w:hanging="360"/>
      </w:pPr>
      <w:rPr>
        <w:rFonts w:hint="default"/>
        <w:lang w:val="hr-HR" w:eastAsia="en-US" w:bidi="ar-SA"/>
      </w:rPr>
    </w:lvl>
    <w:lvl w:ilvl="8" w:tplc="454852E4">
      <w:numFmt w:val="bullet"/>
      <w:lvlText w:val="•"/>
      <w:lvlJc w:val="left"/>
      <w:pPr>
        <w:ind w:left="8459" w:hanging="360"/>
      </w:pPr>
      <w:rPr>
        <w:rFonts w:hint="default"/>
        <w:lang w:val="hr-HR" w:eastAsia="en-US" w:bidi="ar-SA"/>
      </w:rPr>
    </w:lvl>
  </w:abstractNum>
  <w:abstractNum w:abstractNumId="18">
    <w:nsid w:val="23716D1C"/>
    <w:multiLevelType w:val="multilevel"/>
    <w:tmpl w:val="A3F4695E"/>
    <w:lvl w:ilvl="0">
      <w:start w:val="5"/>
      <w:numFmt w:val="decimal"/>
      <w:lvlText w:val="%1"/>
      <w:lvlJc w:val="left"/>
      <w:pPr>
        <w:ind w:left="1941" w:hanging="720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941" w:hanging="72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3678" w:hanging="7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4547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5416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6285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7154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8023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893" w:hanging="720"/>
      </w:pPr>
      <w:rPr>
        <w:rFonts w:hint="default"/>
        <w:lang w:val="hr-HR" w:eastAsia="en-US" w:bidi="ar-SA"/>
      </w:rPr>
    </w:lvl>
  </w:abstractNum>
  <w:abstractNum w:abstractNumId="19">
    <w:nsid w:val="23C97CE6"/>
    <w:multiLevelType w:val="hybridMultilevel"/>
    <w:tmpl w:val="B672A88E"/>
    <w:lvl w:ilvl="0" w:tplc="D81A162A">
      <w:numFmt w:val="bullet"/>
      <w:lvlText w:val="-"/>
      <w:lvlJc w:val="left"/>
      <w:pPr>
        <w:ind w:left="1411" w:hanging="394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BACEFC18">
      <w:numFmt w:val="bullet"/>
      <w:lvlText w:val="•"/>
      <w:lvlJc w:val="left"/>
      <w:pPr>
        <w:ind w:left="2178" w:hanging="394"/>
      </w:pPr>
      <w:rPr>
        <w:rFonts w:hint="default"/>
        <w:lang w:val="hr-HR" w:eastAsia="en-US" w:bidi="ar-SA"/>
      </w:rPr>
    </w:lvl>
    <w:lvl w:ilvl="2" w:tplc="E8A6A728">
      <w:numFmt w:val="bullet"/>
      <w:lvlText w:val="•"/>
      <w:lvlJc w:val="left"/>
      <w:pPr>
        <w:ind w:left="2936" w:hanging="394"/>
      </w:pPr>
      <w:rPr>
        <w:rFonts w:hint="default"/>
        <w:lang w:val="hr-HR" w:eastAsia="en-US" w:bidi="ar-SA"/>
      </w:rPr>
    </w:lvl>
    <w:lvl w:ilvl="3" w:tplc="401CCCAA">
      <w:numFmt w:val="bullet"/>
      <w:lvlText w:val="•"/>
      <w:lvlJc w:val="left"/>
      <w:pPr>
        <w:ind w:left="3694" w:hanging="394"/>
      </w:pPr>
      <w:rPr>
        <w:rFonts w:hint="default"/>
        <w:lang w:val="hr-HR" w:eastAsia="en-US" w:bidi="ar-SA"/>
      </w:rPr>
    </w:lvl>
    <w:lvl w:ilvl="4" w:tplc="3D3EF66A">
      <w:numFmt w:val="bullet"/>
      <w:lvlText w:val="•"/>
      <w:lvlJc w:val="left"/>
      <w:pPr>
        <w:ind w:left="4452" w:hanging="394"/>
      </w:pPr>
      <w:rPr>
        <w:rFonts w:hint="default"/>
        <w:lang w:val="hr-HR" w:eastAsia="en-US" w:bidi="ar-SA"/>
      </w:rPr>
    </w:lvl>
    <w:lvl w:ilvl="5" w:tplc="D7AEB0BC">
      <w:numFmt w:val="bullet"/>
      <w:lvlText w:val="•"/>
      <w:lvlJc w:val="left"/>
      <w:pPr>
        <w:ind w:left="5210" w:hanging="394"/>
      </w:pPr>
      <w:rPr>
        <w:rFonts w:hint="default"/>
        <w:lang w:val="hr-HR" w:eastAsia="en-US" w:bidi="ar-SA"/>
      </w:rPr>
    </w:lvl>
    <w:lvl w:ilvl="6" w:tplc="979A8E28">
      <w:numFmt w:val="bullet"/>
      <w:lvlText w:val="•"/>
      <w:lvlJc w:val="left"/>
      <w:pPr>
        <w:ind w:left="5968" w:hanging="394"/>
      </w:pPr>
      <w:rPr>
        <w:rFonts w:hint="default"/>
        <w:lang w:val="hr-HR" w:eastAsia="en-US" w:bidi="ar-SA"/>
      </w:rPr>
    </w:lvl>
    <w:lvl w:ilvl="7" w:tplc="0E484A0C">
      <w:numFmt w:val="bullet"/>
      <w:lvlText w:val="•"/>
      <w:lvlJc w:val="left"/>
      <w:pPr>
        <w:ind w:left="6726" w:hanging="394"/>
      </w:pPr>
      <w:rPr>
        <w:rFonts w:hint="default"/>
        <w:lang w:val="hr-HR" w:eastAsia="en-US" w:bidi="ar-SA"/>
      </w:rPr>
    </w:lvl>
    <w:lvl w:ilvl="8" w:tplc="FBCEAAB6">
      <w:numFmt w:val="bullet"/>
      <w:lvlText w:val="•"/>
      <w:lvlJc w:val="left"/>
      <w:pPr>
        <w:ind w:left="7484" w:hanging="394"/>
      </w:pPr>
      <w:rPr>
        <w:rFonts w:hint="default"/>
        <w:lang w:val="hr-HR" w:eastAsia="en-US" w:bidi="ar-SA"/>
      </w:rPr>
    </w:lvl>
  </w:abstractNum>
  <w:abstractNum w:abstractNumId="20">
    <w:nsid w:val="2CB5622D"/>
    <w:multiLevelType w:val="hybridMultilevel"/>
    <w:tmpl w:val="44EED928"/>
    <w:lvl w:ilvl="0" w:tplc="93E2D292">
      <w:numFmt w:val="bullet"/>
      <w:lvlText w:val="-"/>
      <w:lvlJc w:val="left"/>
      <w:pPr>
        <w:ind w:left="1411" w:hanging="394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CF32270E">
      <w:numFmt w:val="bullet"/>
      <w:lvlText w:val="•"/>
      <w:lvlJc w:val="left"/>
      <w:pPr>
        <w:ind w:left="2178" w:hanging="394"/>
      </w:pPr>
      <w:rPr>
        <w:rFonts w:hint="default"/>
        <w:lang w:val="hr-HR" w:eastAsia="en-US" w:bidi="ar-SA"/>
      </w:rPr>
    </w:lvl>
    <w:lvl w:ilvl="2" w:tplc="8A0EAB0A">
      <w:numFmt w:val="bullet"/>
      <w:lvlText w:val="•"/>
      <w:lvlJc w:val="left"/>
      <w:pPr>
        <w:ind w:left="2936" w:hanging="394"/>
      </w:pPr>
      <w:rPr>
        <w:rFonts w:hint="default"/>
        <w:lang w:val="hr-HR" w:eastAsia="en-US" w:bidi="ar-SA"/>
      </w:rPr>
    </w:lvl>
    <w:lvl w:ilvl="3" w:tplc="09AA159A">
      <w:numFmt w:val="bullet"/>
      <w:lvlText w:val="•"/>
      <w:lvlJc w:val="left"/>
      <w:pPr>
        <w:ind w:left="3694" w:hanging="394"/>
      </w:pPr>
      <w:rPr>
        <w:rFonts w:hint="default"/>
        <w:lang w:val="hr-HR" w:eastAsia="en-US" w:bidi="ar-SA"/>
      </w:rPr>
    </w:lvl>
    <w:lvl w:ilvl="4" w:tplc="2ECA4042">
      <w:numFmt w:val="bullet"/>
      <w:lvlText w:val="•"/>
      <w:lvlJc w:val="left"/>
      <w:pPr>
        <w:ind w:left="4452" w:hanging="394"/>
      </w:pPr>
      <w:rPr>
        <w:rFonts w:hint="default"/>
        <w:lang w:val="hr-HR" w:eastAsia="en-US" w:bidi="ar-SA"/>
      </w:rPr>
    </w:lvl>
    <w:lvl w:ilvl="5" w:tplc="84460BC2">
      <w:numFmt w:val="bullet"/>
      <w:lvlText w:val="•"/>
      <w:lvlJc w:val="left"/>
      <w:pPr>
        <w:ind w:left="5210" w:hanging="394"/>
      </w:pPr>
      <w:rPr>
        <w:rFonts w:hint="default"/>
        <w:lang w:val="hr-HR" w:eastAsia="en-US" w:bidi="ar-SA"/>
      </w:rPr>
    </w:lvl>
    <w:lvl w:ilvl="6" w:tplc="64EC0732">
      <w:numFmt w:val="bullet"/>
      <w:lvlText w:val="•"/>
      <w:lvlJc w:val="left"/>
      <w:pPr>
        <w:ind w:left="5968" w:hanging="394"/>
      </w:pPr>
      <w:rPr>
        <w:rFonts w:hint="default"/>
        <w:lang w:val="hr-HR" w:eastAsia="en-US" w:bidi="ar-SA"/>
      </w:rPr>
    </w:lvl>
    <w:lvl w:ilvl="7" w:tplc="87AE94A4">
      <w:numFmt w:val="bullet"/>
      <w:lvlText w:val="•"/>
      <w:lvlJc w:val="left"/>
      <w:pPr>
        <w:ind w:left="6726" w:hanging="394"/>
      </w:pPr>
      <w:rPr>
        <w:rFonts w:hint="default"/>
        <w:lang w:val="hr-HR" w:eastAsia="en-US" w:bidi="ar-SA"/>
      </w:rPr>
    </w:lvl>
    <w:lvl w:ilvl="8" w:tplc="03D4540E">
      <w:numFmt w:val="bullet"/>
      <w:lvlText w:val="•"/>
      <w:lvlJc w:val="left"/>
      <w:pPr>
        <w:ind w:left="7484" w:hanging="394"/>
      </w:pPr>
      <w:rPr>
        <w:rFonts w:hint="default"/>
        <w:lang w:val="hr-HR" w:eastAsia="en-US" w:bidi="ar-SA"/>
      </w:rPr>
    </w:lvl>
  </w:abstractNum>
  <w:abstractNum w:abstractNumId="21">
    <w:nsid w:val="32103EB3"/>
    <w:multiLevelType w:val="hybridMultilevel"/>
    <w:tmpl w:val="E1A2A100"/>
    <w:lvl w:ilvl="0" w:tplc="1612F0E8">
      <w:start w:val="1"/>
      <w:numFmt w:val="upperRoman"/>
      <w:lvlText w:val="%1"/>
      <w:lvlJc w:val="left"/>
      <w:pPr>
        <w:ind w:left="976" w:hanging="566"/>
        <w:jc w:val="left"/>
      </w:pPr>
      <w:rPr>
        <w:rFonts w:hint="default" w:ascii="Arial" w:hAnsi="Arial" w:eastAsia="Arial" w:cs="Arial"/>
        <w:b w:val="false"/>
        <w:bCs/>
        <w:i w:val="false"/>
        <w:iCs/>
        <w:spacing w:val="0"/>
        <w:w w:val="102"/>
        <w:sz w:val="22"/>
        <w:szCs w:val="22"/>
        <w:lang w:val="hr-HR" w:eastAsia="en-US" w:bidi="ar-SA"/>
      </w:rPr>
    </w:lvl>
    <w:lvl w:ilvl="1" w:tplc="182244B6">
      <w:start w:val="1"/>
      <w:numFmt w:val="decimal"/>
      <w:lvlText w:val="%2."/>
      <w:lvlJc w:val="left"/>
      <w:pPr>
        <w:ind w:left="726" w:hanging="316"/>
        <w:jc w:val="left"/>
      </w:pPr>
      <w:rPr>
        <w:rFonts w:hint="default"/>
        <w:spacing w:val="0"/>
        <w:w w:val="102"/>
        <w:lang w:val="hr-HR" w:eastAsia="en-US" w:bidi="ar-SA"/>
      </w:rPr>
    </w:lvl>
    <w:lvl w:ilvl="2" w:tplc="8FC06278">
      <w:numFmt w:val="bullet"/>
      <w:lvlText w:val="•"/>
      <w:lvlJc w:val="left"/>
      <w:pPr>
        <w:ind w:left="1871" w:hanging="316"/>
      </w:pPr>
      <w:rPr>
        <w:rFonts w:hint="default"/>
        <w:lang w:val="hr-HR" w:eastAsia="en-US" w:bidi="ar-SA"/>
      </w:rPr>
    </w:lvl>
    <w:lvl w:ilvl="3" w:tplc="FECC9148">
      <w:numFmt w:val="bullet"/>
      <w:lvlText w:val="•"/>
      <w:lvlJc w:val="left"/>
      <w:pPr>
        <w:ind w:left="2762" w:hanging="316"/>
      </w:pPr>
      <w:rPr>
        <w:rFonts w:hint="default"/>
        <w:lang w:val="hr-HR" w:eastAsia="en-US" w:bidi="ar-SA"/>
      </w:rPr>
    </w:lvl>
    <w:lvl w:ilvl="4" w:tplc="EAEE3ECC">
      <w:numFmt w:val="bullet"/>
      <w:lvlText w:val="•"/>
      <w:lvlJc w:val="left"/>
      <w:pPr>
        <w:ind w:left="3653" w:hanging="316"/>
      </w:pPr>
      <w:rPr>
        <w:rFonts w:hint="default"/>
        <w:lang w:val="hr-HR" w:eastAsia="en-US" w:bidi="ar-SA"/>
      </w:rPr>
    </w:lvl>
    <w:lvl w:ilvl="5" w:tplc="9D4CE492">
      <w:numFmt w:val="bullet"/>
      <w:lvlText w:val="•"/>
      <w:lvlJc w:val="left"/>
      <w:pPr>
        <w:ind w:left="4544" w:hanging="316"/>
      </w:pPr>
      <w:rPr>
        <w:rFonts w:hint="default"/>
        <w:lang w:val="hr-HR" w:eastAsia="en-US" w:bidi="ar-SA"/>
      </w:rPr>
    </w:lvl>
    <w:lvl w:ilvl="6" w:tplc="7B6A08F4">
      <w:numFmt w:val="bullet"/>
      <w:lvlText w:val="•"/>
      <w:lvlJc w:val="left"/>
      <w:pPr>
        <w:ind w:left="5435" w:hanging="316"/>
      </w:pPr>
      <w:rPr>
        <w:rFonts w:hint="default"/>
        <w:lang w:val="hr-HR" w:eastAsia="en-US" w:bidi="ar-SA"/>
      </w:rPr>
    </w:lvl>
    <w:lvl w:ilvl="7" w:tplc="F6ACA8D2">
      <w:numFmt w:val="bullet"/>
      <w:lvlText w:val="•"/>
      <w:lvlJc w:val="left"/>
      <w:pPr>
        <w:ind w:left="6326" w:hanging="316"/>
      </w:pPr>
      <w:rPr>
        <w:rFonts w:hint="default"/>
        <w:lang w:val="hr-HR" w:eastAsia="en-US" w:bidi="ar-SA"/>
      </w:rPr>
    </w:lvl>
    <w:lvl w:ilvl="8" w:tplc="289EB292">
      <w:numFmt w:val="bullet"/>
      <w:lvlText w:val="•"/>
      <w:lvlJc w:val="left"/>
      <w:pPr>
        <w:ind w:left="7217" w:hanging="316"/>
      </w:pPr>
      <w:rPr>
        <w:rFonts w:hint="default"/>
        <w:lang w:val="hr-HR" w:eastAsia="en-US" w:bidi="ar-SA"/>
      </w:rPr>
    </w:lvl>
  </w:abstractNum>
  <w:abstractNum w:abstractNumId="22">
    <w:nsid w:val="34B55139"/>
    <w:multiLevelType w:val="hybridMultilevel"/>
    <w:tmpl w:val="9C5A99B6"/>
    <w:lvl w:ilvl="0" w:tplc="61988CB6">
      <w:start w:val="1"/>
      <w:numFmt w:val="decimal"/>
      <w:lvlText w:val="%1)"/>
      <w:lvlJc w:val="left"/>
      <w:pPr>
        <w:ind w:left="743" w:hanging="360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BF5CE4A0">
      <w:numFmt w:val="bullet"/>
      <w:lvlText w:val="•"/>
      <w:lvlJc w:val="left"/>
      <w:pPr>
        <w:ind w:left="1573" w:hanging="360"/>
      </w:pPr>
      <w:rPr>
        <w:rFonts w:hint="default"/>
        <w:lang w:val="hr-HR" w:eastAsia="en-US" w:bidi="ar-SA"/>
      </w:rPr>
    </w:lvl>
    <w:lvl w:ilvl="2" w:tplc="751295B2">
      <w:numFmt w:val="bullet"/>
      <w:lvlText w:val="•"/>
      <w:lvlJc w:val="left"/>
      <w:pPr>
        <w:ind w:left="2406" w:hanging="360"/>
      </w:pPr>
      <w:rPr>
        <w:rFonts w:hint="default"/>
        <w:lang w:val="hr-HR" w:eastAsia="en-US" w:bidi="ar-SA"/>
      </w:rPr>
    </w:lvl>
    <w:lvl w:ilvl="3" w:tplc="749C15D0">
      <w:numFmt w:val="bullet"/>
      <w:lvlText w:val="•"/>
      <w:lvlJc w:val="left"/>
      <w:pPr>
        <w:ind w:left="3239" w:hanging="360"/>
      </w:pPr>
      <w:rPr>
        <w:rFonts w:hint="default"/>
        <w:lang w:val="hr-HR" w:eastAsia="en-US" w:bidi="ar-SA"/>
      </w:rPr>
    </w:lvl>
    <w:lvl w:ilvl="4" w:tplc="48BE11A8">
      <w:numFmt w:val="bullet"/>
      <w:lvlText w:val="•"/>
      <w:lvlJc w:val="left"/>
      <w:pPr>
        <w:ind w:left="4072" w:hanging="360"/>
      </w:pPr>
      <w:rPr>
        <w:rFonts w:hint="default"/>
        <w:lang w:val="hr-HR" w:eastAsia="en-US" w:bidi="ar-SA"/>
      </w:rPr>
    </w:lvl>
    <w:lvl w:ilvl="5" w:tplc="B5F6293C">
      <w:numFmt w:val="bullet"/>
      <w:lvlText w:val="•"/>
      <w:lvlJc w:val="left"/>
      <w:pPr>
        <w:ind w:left="4906" w:hanging="360"/>
      </w:pPr>
      <w:rPr>
        <w:rFonts w:hint="default"/>
        <w:lang w:val="hr-HR" w:eastAsia="en-US" w:bidi="ar-SA"/>
      </w:rPr>
    </w:lvl>
    <w:lvl w:ilvl="6" w:tplc="43FC916C">
      <w:numFmt w:val="bullet"/>
      <w:lvlText w:val="•"/>
      <w:lvlJc w:val="left"/>
      <w:pPr>
        <w:ind w:left="5739" w:hanging="360"/>
      </w:pPr>
      <w:rPr>
        <w:rFonts w:hint="default"/>
        <w:lang w:val="hr-HR" w:eastAsia="en-US" w:bidi="ar-SA"/>
      </w:rPr>
    </w:lvl>
    <w:lvl w:ilvl="7" w:tplc="6BD2F6B0">
      <w:numFmt w:val="bullet"/>
      <w:lvlText w:val="•"/>
      <w:lvlJc w:val="left"/>
      <w:pPr>
        <w:ind w:left="6572" w:hanging="360"/>
      </w:pPr>
      <w:rPr>
        <w:rFonts w:hint="default"/>
        <w:lang w:val="hr-HR" w:eastAsia="en-US" w:bidi="ar-SA"/>
      </w:rPr>
    </w:lvl>
    <w:lvl w:ilvl="8" w:tplc="5934AC14">
      <w:numFmt w:val="bullet"/>
      <w:lvlText w:val="•"/>
      <w:lvlJc w:val="left"/>
      <w:pPr>
        <w:ind w:left="7405" w:hanging="360"/>
      </w:pPr>
      <w:rPr>
        <w:rFonts w:hint="default"/>
        <w:lang w:val="hr-HR" w:eastAsia="en-US" w:bidi="ar-SA"/>
      </w:rPr>
    </w:lvl>
  </w:abstractNum>
  <w:abstractNum w:abstractNumId="23">
    <w:nsid w:val="35762C54"/>
    <w:multiLevelType w:val="hybridMultilevel"/>
    <w:tmpl w:val="6D524498"/>
    <w:lvl w:ilvl="0" w:tplc="B788677A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36201D03"/>
    <w:multiLevelType w:val="hybridMultilevel"/>
    <w:tmpl w:val="BF98B83C"/>
    <w:lvl w:ilvl="0" w:tplc="EA101EC6">
      <w:start w:val="1"/>
      <w:numFmt w:val="decimal"/>
      <w:lvlText w:val="%1."/>
      <w:lvlJc w:val="left"/>
      <w:pPr>
        <w:ind w:left="1080" w:hanging="360"/>
        <w:jc w:val="left"/>
      </w:pPr>
      <w:rPr>
        <w:rFonts w:hint="default"/>
        <w:color w:val="auto"/>
        <w:spacing w:val="0"/>
        <w:w w:val="100"/>
        <w:lang w:val="hr-HR" w:eastAsia="en-US" w:bidi="ar-SA"/>
      </w:rPr>
    </w:lvl>
    <w:lvl w:ilvl="1" w:tplc="708E69F8">
      <w:start w:val="1"/>
      <w:numFmt w:val="decimal"/>
      <w:lvlText w:val="%2."/>
      <w:lvlJc w:val="left"/>
      <w:pPr>
        <w:ind w:left="3241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49EA1A8C">
      <w:numFmt w:val="bullet"/>
      <w:lvlText w:val="•"/>
      <w:lvlJc w:val="left"/>
      <w:pPr>
        <w:ind w:left="4000" w:hanging="360"/>
      </w:pPr>
      <w:rPr>
        <w:rFonts w:hint="default"/>
        <w:lang w:val="hr-HR" w:eastAsia="en-US" w:bidi="ar-SA"/>
      </w:rPr>
    </w:lvl>
    <w:lvl w:ilvl="3" w:tplc="E10C307A">
      <w:numFmt w:val="bullet"/>
      <w:lvlText w:val="•"/>
      <w:lvlJc w:val="left"/>
      <w:pPr>
        <w:ind w:left="4760" w:hanging="360"/>
      </w:pPr>
      <w:rPr>
        <w:rFonts w:hint="default"/>
        <w:lang w:val="hr-HR" w:eastAsia="en-US" w:bidi="ar-SA"/>
      </w:rPr>
    </w:lvl>
    <w:lvl w:ilvl="4" w:tplc="11C4EE02">
      <w:numFmt w:val="bullet"/>
      <w:lvlText w:val="•"/>
      <w:lvlJc w:val="left"/>
      <w:pPr>
        <w:ind w:left="5520" w:hanging="360"/>
      </w:pPr>
      <w:rPr>
        <w:rFonts w:hint="default"/>
        <w:lang w:val="hr-HR" w:eastAsia="en-US" w:bidi="ar-SA"/>
      </w:rPr>
    </w:lvl>
    <w:lvl w:ilvl="5" w:tplc="7D4E78DA">
      <w:numFmt w:val="bullet"/>
      <w:lvlText w:val="•"/>
      <w:lvlJc w:val="left"/>
      <w:pPr>
        <w:ind w:left="6280" w:hanging="360"/>
      </w:pPr>
      <w:rPr>
        <w:rFonts w:hint="default"/>
        <w:lang w:val="hr-HR" w:eastAsia="en-US" w:bidi="ar-SA"/>
      </w:rPr>
    </w:lvl>
    <w:lvl w:ilvl="6" w:tplc="D7906AFA">
      <w:numFmt w:val="bullet"/>
      <w:lvlText w:val="•"/>
      <w:lvlJc w:val="left"/>
      <w:pPr>
        <w:ind w:left="7040" w:hanging="360"/>
      </w:pPr>
      <w:rPr>
        <w:rFonts w:hint="default"/>
        <w:lang w:val="hr-HR" w:eastAsia="en-US" w:bidi="ar-SA"/>
      </w:rPr>
    </w:lvl>
    <w:lvl w:ilvl="7" w:tplc="8522CA3E">
      <w:numFmt w:val="bullet"/>
      <w:lvlText w:val="•"/>
      <w:lvlJc w:val="left"/>
      <w:pPr>
        <w:ind w:left="7800" w:hanging="360"/>
      </w:pPr>
      <w:rPr>
        <w:rFonts w:hint="default"/>
        <w:lang w:val="hr-HR" w:eastAsia="en-US" w:bidi="ar-SA"/>
      </w:rPr>
    </w:lvl>
    <w:lvl w:ilvl="8" w:tplc="45BCAB8C">
      <w:numFmt w:val="bullet"/>
      <w:lvlText w:val="•"/>
      <w:lvlJc w:val="left"/>
      <w:pPr>
        <w:ind w:left="8560" w:hanging="360"/>
      </w:pPr>
      <w:rPr>
        <w:rFonts w:hint="default"/>
        <w:lang w:val="hr-HR" w:eastAsia="en-US" w:bidi="ar-SA"/>
      </w:rPr>
    </w:lvl>
  </w:abstractNum>
  <w:abstractNum w:abstractNumId="25">
    <w:nsid w:val="39DF5919"/>
    <w:multiLevelType w:val="hybridMultilevel"/>
    <w:tmpl w:val="C35059A4"/>
    <w:lvl w:ilvl="0" w:tplc="838891C2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9C060438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525E4FB2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C7082ED2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758CE814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E5AC877C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159EB6EA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D79E89AA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DA08127A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26">
    <w:nsid w:val="3B503AF7"/>
    <w:multiLevelType w:val="multilevel"/>
    <w:tmpl w:val="1C3C7452"/>
    <w:lvl w:ilvl="0">
      <w:start w:val="4"/>
      <w:numFmt w:val="decimal"/>
      <w:lvlText w:val="%1"/>
      <w:lvlJc w:val="left"/>
      <w:pPr>
        <w:ind w:left="1941" w:hanging="720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941" w:hanging="72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3678" w:hanging="7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4547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5416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6285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7154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8023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893" w:hanging="720"/>
      </w:pPr>
      <w:rPr>
        <w:rFonts w:hint="default"/>
        <w:lang w:val="hr-HR" w:eastAsia="en-US" w:bidi="ar-SA"/>
      </w:rPr>
    </w:lvl>
  </w:abstractNum>
  <w:abstractNum w:abstractNumId="27">
    <w:nsid w:val="3DC61AB3"/>
    <w:multiLevelType w:val="hybridMultilevel"/>
    <w:tmpl w:val="EFF08106"/>
    <w:lvl w:ilvl="0" w:tplc="5B704D60">
      <w:start w:val="8"/>
      <w:numFmt w:val="decimal"/>
      <w:lvlText w:val="%1."/>
      <w:lvlJc w:val="left"/>
      <w:pPr>
        <w:ind w:left="1476" w:hanging="252"/>
        <w:jc w:val="left"/>
      </w:pPr>
      <w:rPr>
        <w:rFonts w:hint="default" w:ascii="Arial" w:hAnsi="Arial" w:eastAsia="Arial" w:cs="Arial"/>
        <w:b w:val="false"/>
        <w:bCs w:val="false"/>
        <w:i/>
        <w:iCs/>
        <w:spacing w:val="0"/>
        <w:w w:val="102"/>
        <w:sz w:val="22"/>
        <w:szCs w:val="22"/>
        <w:lang w:val="hr-HR" w:eastAsia="en-US" w:bidi="ar-SA"/>
      </w:rPr>
    </w:lvl>
    <w:lvl w:ilvl="1" w:tplc="F3F48CEC">
      <w:numFmt w:val="bullet"/>
      <w:lvlText w:val="•"/>
      <w:lvlJc w:val="left"/>
      <w:pPr>
        <w:ind w:left="2232" w:hanging="252"/>
      </w:pPr>
      <w:rPr>
        <w:rFonts w:hint="default"/>
        <w:lang w:val="hr-HR" w:eastAsia="en-US" w:bidi="ar-SA"/>
      </w:rPr>
    </w:lvl>
    <w:lvl w:ilvl="2" w:tplc="D324CA6E">
      <w:numFmt w:val="bullet"/>
      <w:lvlText w:val="•"/>
      <w:lvlJc w:val="left"/>
      <w:pPr>
        <w:ind w:left="2984" w:hanging="252"/>
      </w:pPr>
      <w:rPr>
        <w:rFonts w:hint="default"/>
        <w:lang w:val="hr-HR" w:eastAsia="en-US" w:bidi="ar-SA"/>
      </w:rPr>
    </w:lvl>
    <w:lvl w:ilvl="3" w:tplc="81181946">
      <w:numFmt w:val="bullet"/>
      <w:lvlText w:val="•"/>
      <w:lvlJc w:val="left"/>
      <w:pPr>
        <w:ind w:left="3736" w:hanging="252"/>
      </w:pPr>
      <w:rPr>
        <w:rFonts w:hint="default"/>
        <w:lang w:val="hr-HR" w:eastAsia="en-US" w:bidi="ar-SA"/>
      </w:rPr>
    </w:lvl>
    <w:lvl w:ilvl="4" w:tplc="0E588D2C">
      <w:numFmt w:val="bullet"/>
      <w:lvlText w:val="•"/>
      <w:lvlJc w:val="left"/>
      <w:pPr>
        <w:ind w:left="4488" w:hanging="252"/>
      </w:pPr>
      <w:rPr>
        <w:rFonts w:hint="default"/>
        <w:lang w:val="hr-HR" w:eastAsia="en-US" w:bidi="ar-SA"/>
      </w:rPr>
    </w:lvl>
    <w:lvl w:ilvl="5" w:tplc="65C0CBE2">
      <w:numFmt w:val="bullet"/>
      <w:lvlText w:val="•"/>
      <w:lvlJc w:val="left"/>
      <w:pPr>
        <w:ind w:left="5240" w:hanging="252"/>
      </w:pPr>
      <w:rPr>
        <w:rFonts w:hint="default"/>
        <w:lang w:val="hr-HR" w:eastAsia="en-US" w:bidi="ar-SA"/>
      </w:rPr>
    </w:lvl>
    <w:lvl w:ilvl="6" w:tplc="355C7092">
      <w:numFmt w:val="bullet"/>
      <w:lvlText w:val="•"/>
      <w:lvlJc w:val="left"/>
      <w:pPr>
        <w:ind w:left="5992" w:hanging="252"/>
      </w:pPr>
      <w:rPr>
        <w:rFonts w:hint="default"/>
        <w:lang w:val="hr-HR" w:eastAsia="en-US" w:bidi="ar-SA"/>
      </w:rPr>
    </w:lvl>
    <w:lvl w:ilvl="7" w:tplc="1D9659F8">
      <w:numFmt w:val="bullet"/>
      <w:lvlText w:val="•"/>
      <w:lvlJc w:val="left"/>
      <w:pPr>
        <w:ind w:left="6744" w:hanging="252"/>
      </w:pPr>
      <w:rPr>
        <w:rFonts w:hint="default"/>
        <w:lang w:val="hr-HR" w:eastAsia="en-US" w:bidi="ar-SA"/>
      </w:rPr>
    </w:lvl>
    <w:lvl w:ilvl="8" w:tplc="DB447112">
      <w:numFmt w:val="bullet"/>
      <w:lvlText w:val="•"/>
      <w:lvlJc w:val="left"/>
      <w:pPr>
        <w:ind w:left="7496" w:hanging="252"/>
      </w:pPr>
      <w:rPr>
        <w:rFonts w:hint="default"/>
        <w:lang w:val="hr-HR" w:eastAsia="en-US" w:bidi="ar-SA"/>
      </w:rPr>
    </w:lvl>
  </w:abstractNum>
  <w:abstractNum w:abstractNumId="28">
    <w:nsid w:val="3E7250F0"/>
    <w:multiLevelType w:val="hybridMultilevel"/>
    <w:tmpl w:val="7D7EB196"/>
    <w:lvl w:ilvl="0" w:tplc="338AB39C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Calibri" w:hAnsi="Calibri" w:eastAsia="Calibri" w:cs="Calibri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FCAAC0C4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D67ABEDA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5FE8A64E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700289D8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8E96792C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2C40DEB4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5C7801E8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714AB520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29">
    <w:nsid w:val="3F5845EC"/>
    <w:multiLevelType w:val="hybridMultilevel"/>
    <w:tmpl w:val="4D1A5416"/>
    <w:lvl w:ilvl="0" w:tplc="4F46B8BE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2"/>
        <w:szCs w:val="22"/>
        <w:lang w:val="hr-HR" w:eastAsia="en-US" w:bidi="ar-SA"/>
      </w:rPr>
    </w:lvl>
    <w:lvl w:ilvl="1" w:tplc="DCAEA1D2">
      <w:numFmt w:val="bullet"/>
      <w:lvlText w:val="•"/>
      <w:lvlJc w:val="left"/>
      <w:pPr>
        <w:ind w:left="1980" w:hanging="360"/>
      </w:pPr>
      <w:rPr>
        <w:rFonts w:hint="default"/>
        <w:lang w:val="hr-HR" w:eastAsia="en-US" w:bidi="ar-SA"/>
      </w:rPr>
    </w:lvl>
    <w:lvl w:ilvl="2" w:tplc="8EE69BF4">
      <w:numFmt w:val="bullet"/>
      <w:lvlText w:val="•"/>
      <w:lvlJc w:val="left"/>
      <w:pPr>
        <w:ind w:left="2880" w:hanging="360"/>
      </w:pPr>
      <w:rPr>
        <w:rFonts w:hint="default"/>
        <w:lang w:val="hr-HR" w:eastAsia="en-US" w:bidi="ar-SA"/>
      </w:rPr>
    </w:lvl>
    <w:lvl w:ilvl="3" w:tplc="45A08AFE">
      <w:numFmt w:val="bullet"/>
      <w:lvlText w:val="•"/>
      <w:lvlJc w:val="left"/>
      <w:pPr>
        <w:ind w:left="3780" w:hanging="360"/>
      </w:pPr>
      <w:rPr>
        <w:rFonts w:hint="default"/>
        <w:lang w:val="hr-HR" w:eastAsia="en-US" w:bidi="ar-SA"/>
      </w:rPr>
    </w:lvl>
    <w:lvl w:ilvl="4" w:tplc="BB148686">
      <w:numFmt w:val="bullet"/>
      <w:lvlText w:val="•"/>
      <w:lvlJc w:val="left"/>
      <w:pPr>
        <w:ind w:left="4680" w:hanging="360"/>
      </w:pPr>
      <w:rPr>
        <w:rFonts w:hint="default"/>
        <w:lang w:val="hr-HR" w:eastAsia="en-US" w:bidi="ar-SA"/>
      </w:rPr>
    </w:lvl>
    <w:lvl w:ilvl="5" w:tplc="6D42E9BA">
      <w:numFmt w:val="bullet"/>
      <w:lvlText w:val="•"/>
      <w:lvlJc w:val="left"/>
      <w:pPr>
        <w:ind w:left="5580" w:hanging="360"/>
      </w:pPr>
      <w:rPr>
        <w:rFonts w:hint="default"/>
        <w:lang w:val="hr-HR" w:eastAsia="en-US" w:bidi="ar-SA"/>
      </w:rPr>
    </w:lvl>
    <w:lvl w:ilvl="6" w:tplc="4266CD56">
      <w:numFmt w:val="bullet"/>
      <w:lvlText w:val="•"/>
      <w:lvlJc w:val="left"/>
      <w:pPr>
        <w:ind w:left="6480" w:hanging="360"/>
      </w:pPr>
      <w:rPr>
        <w:rFonts w:hint="default"/>
        <w:lang w:val="hr-HR" w:eastAsia="en-US" w:bidi="ar-SA"/>
      </w:rPr>
    </w:lvl>
    <w:lvl w:ilvl="7" w:tplc="DF44F292">
      <w:numFmt w:val="bullet"/>
      <w:lvlText w:val="•"/>
      <w:lvlJc w:val="left"/>
      <w:pPr>
        <w:ind w:left="7380" w:hanging="360"/>
      </w:pPr>
      <w:rPr>
        <w:rFonts w:hint="default"/>
        <w:lang w:val="hr-HR" w:eastAsia="en-US" w:bidi="ar-SA"/>
      </w:rPr>
    </w:lvl>
    <w:lvl w:ilvl="8" w:tplc="751401A0">
      <w:numFmt w:val="bullet"/>
      <w:lvlText w:val="•"/>
      <w:lvlJc w:val="left"/>
      <w:pPr>
        <w:ind w:left="8280" w:hanging="360"/>
      </w:pPr>
      <w:rPr>
        <w:rFonts w:hint="default"/>
        <w:lang w:val="hr-HR" w:eastAsia="en-US" w:bidi="ar-SA"/>
      </w:rPr>
    </w:lvl>
  </w:abstractNum>
  <w:abstractNum w:abstractNumId="30">
    <w:nsid w:val="439E390C"/>
    <w:multiLevelType w:val="hybridMultilevel"/>
    <w:tmpl w:val="CC4AD008"/>
    <w:lvl w:ilvl="0" w:tplc="AAEA7AA2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43B409D3"/>
    <w:multiLevelType w:val="hybridMultilevel"/>
    <w:tmpl w:val="DD5C9DB8"/>
    <w:lvl w:ilvl="0" w:tplc="246A4476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458954DC"/>
    <w:multiLevelType w:val="multilevel"/>
    <w:tmpl w:val="82F200E4"/>
    <w:lvl w:ilvl="0">
      <w:start w:val="1"/>
      <w:numFmt w:val="decimal"/>
      <w:lvlText w:val="%1."/>
      <w:lvlJc w:val="left"/>
      <w:pPr>
        <w:ind w:left="1356" w:hanging="339"/>
        <w:jc w:val="left"/>
      </w:pPr>
      <w:rPr>
        <w:rFonts w:hint="default" w:ascii="Arial" w:hAnsi="Arial" w:eastAsia="Arial" w:cs="Arial"/>
        <w:b w:val="false"/>
        <w:bCs w:val="false"/>
        <w:i w:val="false"/>
        <w:iCs/>
        <w:spacing w:val="0"/>
        <w:w w:val="102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478" w:hanging="443"/>
        <w:jc w:val="right"/>
      </w:pPr>
      <w:rPr>
        <w:rFonts w:hint="default" w:ascii="Arial" w:hAnsi="Arial" w:eastAsia="Arial" w:cs="Arial"/>
        <w:b w:val="false"/>
        <w:bCs/>
        <w:i w:val="false"/>
        <w:iCs/>
        <w:spacing w:val="0"/>
        <w:w w:val="102"/>
        <w:sz w:val="22"/>
        <w:szCs w:val="22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2085" w:hanging="676"/>
        <w:jc w:val="left"/>
      </w:pPr>
      <w:rPr>
        <w:rFonts w:hint="default" w:ascii="Arial" w:hAnsi="Arial" w:eastAsia="Arial" w:cs="Arial"/>
        <w:b w:val="false"/>
        <w:bCs/>
        <w:i w:val="false"/>
        <w:iCs/>
        <w:spacing w:val="-2"/>
        <w:w w:val="102"/>
        <w:sz w:val="22"/>
        <w:szCs w:val="22"/>
        <w:lang w:val="hr-HR" w:eastAsia="en-US" w:bidi="ar-SA"/>
      </w:rPr>
    </w:lvl>
    <w:lvl w:ilvl="3">
      <w:numFmt w:val="bullet"/>
      <w:lvlText w:val="•"/>
      <w:lvlJc w:val="left"/>
      <w:pPr>
        <w:ind w:left="2945" w:hanging="676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810" w:hanging="676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675" w:hanging="676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540" w:hanging="676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05" w:hanging="676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270" w:hanging="676"/>
      </w:pPr>
      <w:rPr>
        <w:rFonts w:hint="default"/>
        <w:lang w:val="hr-HR" w:eastAsia="en-US" w:bidi="ar-SA"/>
      </w:rPr>
    </w:lvl>
  </w:abstractNum>
  <w:abstractNum w:abstractNumId="33">
    <w:nsid w:val="467F3777"/>
    <w:multiLevelType w:val="hybridMultilevel"/>
    <w:tmpl w:val="3114360A"/>
    <w:lvl w:ilvl="0" w:tplc="6C2EB33E">
      <w:numFmt w:val="bullet"/>
      <w:lvlText w:val="-"/>
      <w:lvlJc w:val="left"/>
      <w:pPr>
        <w:ind w:left="1411" w:hanging="394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CC38253C">
      <w:numFmt w:val="bullet"/>
      <w:lvlText w:val="•"/>
      <w:lvlJc w:val="left"/>
      <w:pPr>
        <w:ind w:left="2178" w:hanging="394"/>
      </w:pPr>
      <w:rPr>
        <w:rFonts w:hint="default"/>
        <w:lang w:val="hr-HR" w:eastAsia="en-US" w:bidi="ar-SA"/>
      </w:rPr>
    </w:lvl>
    <w:lvl w:ilvl="2" w:tplc="D55A8B56">
      <w:numFmt w:val="bullet"/>
      <w:lvlText w:val="•"/>
      <w:lvlJc w:val="left"/>
      <w:pPr>
        <w:ind w:left="2936" w:hanging="394"/>
      </w:pPr>
      <w:rPr>
        <w:rFonts w:hint="default"/>
        <w:lang w:val="hr-HR" w:eastAsia="en-US" w:bidi="ar-SA"/>
      </w:rPr>
    </w:lvl>
    <w:lvl w:ilvl="3" w:tplc="D5C68832">
      <w:numFmt w:val="bullet"/>
      <w:lvlText w:val="•"/>
      <w:lvlJc w:val="left"/>
      <w:pPr>
        <w:ind w:left="3694" w:hanging="394"/>
      </w:pPr>
      <w:rPr>
        <w:rFonts w:hint="default"/>
        <w:lang w:val="hr-HR" w:eastAsia="en-US" w:bidi="ar-SA"/>
      </w:rPr>
    </w:lvl>
    <w:lvl w:ilvl="4" w:tplc="5A142966">
      <w:numFmt w:val="bullet"/>
      <w:lvlText w:val="•"/>
      <w:lvlJc w:val="left"/>
      <w:pPr>
        <w:ind w:left="4452" w:hanging="394"/>
      </w:pPr>
      <w:rPr>
        <w:rFonts w:hint="default"/>
        <w:lang w:val="hr-HR" w:eastAsia="en-US" w:bidi="ar-SA"/>
      </w:rPr>
    </w:lvl>
    <w:lvl w:ilvl="5" w:tplc="B4E4295E">
      <w:numFmt w:val="bullet"/>
      <w:lvlText w:val="•"/>
      <w:lvlJc w:val="left"/>
      <w:pPr>
        <w:ind w:left="5210" w:hanging="394"/>
      </w:pPr>
      <w:rPr>
        <w:rFonts w:hint="default"/>
        <w:lang w:val="hr-HR" w:eastAsia="en-US" w:bidi="ar-SA"/>
      </w:rPr>
    </w:lvl>
    <w:lvl w:ilvl="6" w:tplc="647C40DE">
      <w:numFmt w:val="bullet"/>
      <w:lvlText w:val="•"/>
      <w:lvlJc w:val="left"/>
      <w:pPr>
        <w:ind w:left="5968" w:hanging="394"/>
      </w:pPr>
      <w:rPr>
        <w:rFonts w:hint="default"/>
        <w:lang w:val="hr-HR" w:eastAsia="en-US" w:bidi="ar-SA"/>
      </w:rPr>
    </w:lvl>
    <w:lvl w:ilvl="7" w:tplc="D0000862">
      <w:numFmt w:val="bullet"/>
      <w:lvlText w:val="•"/>
      <w:lvlJc w:val="left"/>
      <w:pPr>
        <w:ind w:left="6726" w:hanging="394"/>
      </w:pPr>
      <w:rPr>
        <w:rFonts w:hint="default"/>
        <w:lang w:val="hr-HR" w:eastAsia="en-US" w:bidi="ar-SA"/>
      </w:rPr>
    </w:lvl>
    <w:lvl w:ilvl="8" w:tplc="00AE95C8">
      <w:numFmt w:val="bullet"/>
      <w:lvlText w:val="•"/>
      <w:lvlJc w:val="left"/>
      <w:pPr>
        <w:ind w:left="7484" w:hanging="394"/>
      </w:pPr>
      <w:rPr>
        <w:rFonts w:hint="default"/>
        <w:lang w:val="hr-HR" w:eastAsia="en-US" w:bidi="ar-SA"/>
      </w:rPr>
    </w:lvl>
  </w:abstractNum>
  <w:abstractNum w:abstractNumId="34">
    <w:nsid w:val="47C50393"/>
    <w:multiLevelType w:val="hybridMultilevel"/>
    <w:tmpl w:val="08A8624A"/>
    <w:lvl w:ilvl="0" w:tplc="3A4CF976">
      <w:start w:val="1"/>
      <w:numFmt w:val="decimal"/>
      <w:lvlText w:val="%1."/>
      <w:lvlJc w:val="left"/>
      <w:pPr>
        <w:ind w:left="2089" w:hanging="245"/>
        <w:jc w:val="left"/>
      </w:pPr>
      <w:rPr>
        <w:rFonts w:hint="default" w:ascii="Arial" w:hAnsi="Arial" w:eastAsia="Arial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AF48CCA4">
      <w:numFmt w:val="bullet"/>
      <w:lvlText w:val=""/>
      <w:lvlJc w:val="left"/>
      <w:pPr>
        <w:ind w:left="2564" w:hanging="360"/>
      </w:pPr>
      <w:rPr>
        <w:rFonts w:hint="default" w:ascii="Symbol" w:hAnsi="Symbol" w:eastAsia="Symbol" w:cs="Symbol"/>
        <w:spacing w:val="0"/>
        <w:w w:val="99"/>
        <w:lang w:val="hr-HR" w:eastAsia="en-US" w:bidi="ar-SA"/>
      </w:rPr>
    </w:lvl>
    <w:lvl w:ilvl="2" w:tplc="5B60D09A">
      <w:start w:val="1"/>
      <w:numFmt w:val="decimal"/>
      <w:lvlText w:val="%3."/>
      <w:lvlJc w:val="left"/>
      <w:pPr>
        <w:ind w:left="3284" w:hanging="360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3" w:tplc="36723E90">
      <w:numFmt w:val="bullet"/>
      <w:lvlText w:val="•"/>
      <w:lvlJc w:val="left"/>
      <w:pPr>
        <w:ind w:left="4232" w:hanging="360"/>
      </w:pPr>
      <w:rPr>
        <w:rFonts w:hint="default"/>
        <w:lang w:val="hr-HR" w:eastAsia="en-US" w:bidi="ar-SA"/>
      </w:rPr>
    </w:lvl>
    <w:lvl w:ilvl="4" w:tplc="88440250">
      <w:numFmt w:val="bullet"/>
      <w:lvlText w:val="•"/>
      <w:lvlJc w:val="left"/>
      <w:pPr>
        <w:ind w:left="5184" w:hanging="360"/>
      </w:pPr>
      <w:rPr>
        <w:rFonts w:hint="default"/>
        <w:lang w:val="hr-HR" w:eastAsia="en-US" w:bidi="ar-SA"/>
      </w:rPr>
    </w:lvl>
    <w:lvl w:ilvl="5" w:tplc="0ED0A720">
      <w:numFmt w:val="bullet"/>
      <w:lvlText w:val="•"/>
      <w:lvlJc w:val="left"/>
      <w:pPr>
        <w:ind w:left="6135" w:hanging="360"/>
      </w:pPr>
      <w:rPr>
        <w:rFonts w:hint="default"/>
        <w:lang w:val="hr-HR" w:eastAsia="en-US" w:bidi="ar-SA"/>
      </w:rPr>
    </w:lvl>
    <w:lvl w:ilvl="6" w:tplc="2446F17C">
      <w:numFmt w:val="bullet"/>
      <w:lvlText w:val="•"/>
      <w:lvlJc w:val="left"/>
      <w:pPr>
        <w:ind w:left="7087" w:hanging="360"/>
      </w:pPr>
      <w:rPr>
        <w:rFonts w:hint="default"/>
        <w:lang w:val="hr-HR" w:eastAsia="en-US" w:bidi="ar-SA"/>
      </w:rPr>
    </w:lvl>
    <w:lvl w:ilvl="7" w:tplc="C58C0976">
      <w:numFmt w:val="bullet"/>
      <w:lvlText w:val="•"/>
      <w:lvlJc w:val="left"/>
      <w:pPr>
        <w:ind w:left="8038" w:hanging="360"/>
      </w:pPr>
      <w:rPr>
        <w:rFonts w:hint="default"/>
        <w:lang w:val="hr-HR" w:eastAsia="en-US" w:bidi="ar-SA"/>
      </w:rPr>
    </w:lvl>
    <w:lvl w:ilvl="8" w:tplc="4810F3FC">
      <w:numFmt w:val="bullet"/>
      <w:lvlText w:val="•"/>
      <w:lvlJc w:val="left"/>
      <w:pPr>
        <w:ind w:left="8990" w:hanging="360"/>
      </w:pPr>
      <w:rPr>
        <w:rFonts w:hint="default"/>
        <w:lang w:val="hr-HR" w:eastAsia="en-US" w:bidi="ar-SA"/>
      </w:rPr>
    </w:lvl>
  </w:abstractNum>
  <w:abstractNum w:abstractNumId="35">
    <w:nsid w:val="4B0E1C11"/>
    <w:multiLevelType w:val="hybridMultilevel"/>
    <w:tmpl w:val="D28842BA"/>
    <w:lvl w:ilvl="0" w:tplc="64D824E0"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24C2B360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F2600F14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C62C1F5A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05BA2A68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5D40FBD8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12D4B8E0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F3F0C088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93E8AF54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36">
    <w:nsid w:val="55BE1298"/>
    <w:multiLevelType w:val="hybridMultilevel"/>
    <w:tmpl w:val="20E40B92"/>
    <w:lvl w:ilvl="0" w:tplc="E6A4CA56">
      <w:start w:val="1"/>
      <w:numFmt w:val="decimal"/>
      <w:lvlText w:val="%1."/>
      <w:lvlJc w:val="left"/>
      <w:pPr>
        <w:ind w:left="1221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8F61D8"/>
    <w:multiLevelType w:val="hybridMultilevel"/>
    <w:tmpl w:val="D488215E"/>
    <w:lvl w:ilvl="0" w:tplc="6D0CDCF4">
      <w:start w:val="1"/>
      <w:numFmt w:val="decimal"/>
      <w:lvlText w:val="%1."/>
      <w:lvlJc w:val="left"/>
      <w:pPr>
        <w:ind w:left="102" w:hanging="190"/>
        <w:jc w:val="left"/>
      </w:pPr>
      <w:rPr>
        <w:rFonts w:hint="default" w:ascii="Microsoft Sans Serif" w:hAnsi="Microsoft Sans Serif" w:eastAsia="Microsoft Sans Serif" w:cs="Microsoft Sans Serif"/>
        <w:b w:val="false"/>
        <w:bCs w:val="false"/>
        <w:i w:val="false"/>
        <w:iCs w:val="false"/>
        <w:spacing w:val="-2"/>
        <w:w w:val="99"/>
        <w:sz w:val="17"/>
        <w:szCs w:val="17"/>
        <w:lang w:val="hr-HR" w:eastAsia="en-US" w:bidi="ar-SA"/>
      </w:rPr>
    </w:lvl>
    <w:lvl w:ilvl="1" w:tplc="261ECF9C">
      <w:numFmt w:val="bullet"/>
      <w:lvlText w:val="•"/>
      <w:lvlJc w:val="left"/>
      <w:pPr>
        <w:ind w:left="394" w:hanging="190"/>
      </w:pPr>
      <w:rPr>
        <w:rFonts w:hint="default"/>
        <w:lang w:val="hr-HR" w:eastAsia="en-US" w:bidi="ar-SA"/>
      </w:rPr>
    </w:lvl>
    <w:lvl w:ilvl="2" w:tplc="17BCD07E">
      <w:numFmt w:val="bullet"/>
      <w:lvlText w:val="•"/>
      <w:lvlJc w:val="left"/>
      <w:pPr>
        <w:ind w:left="689" w:hanging="190"/>
      </w:pPr>
      <w:rPr>
        <w:rFonts w:hint="default"/>
        <w:lang w:val="hr-HR" w:eastAsia="en-US" w:bidi="ar-SA"/>
      </w:rPr>
    </w:lvl>
    <w:lvl w:ilvl="3" w:tplc="22B277A2">
      <w:numFmt w:val="bullet"/>
      <w:lvlText w:val="•"/>
      <w:lvlJc w:val="left"/>
      <w:pPr>
        <w:ind w:left="983" w:hanging="190"/>
      </w:pPr>
      <w:rPr>
        <w:rFonts w:hint="default"/>
        <w:lang w:val="hr-HR" w:eastAsia="en-US" w:bidi="ar-SA"/>
      </w:rPr>
    </w:lvl>
    <w:lvl w:ilvl="4" w:tplc="F4A4FD5A">
      <w:numFmt w:val="bullet"/>
      <w:lvlText w:val="•"/>
      <w:lvlJc w:val="left"/>
      <w:pPr>
        <w:ind w:left="1278" w:hanging="190"/>
      </w:pPr>
      <w:rPr>
        <w:rFonts w:hint="default"/>
        <w:lang w:val="hr-HR" w:eastAsia="en-US" w:bidi="ar-SA"/>
      </w:rPr>
    </w:lvl>
    <w:lvl w:ilvl="5" w:tplc="0CE4F7A0">
      <w:numFmt w:val="bullet"/>
      <w:lvlText w:val="•"/>
      <w:lvlJc w:val="left"/>
      <w:pPr>
        <w:ind w:left="1573" w:hanging="190"/>
      </w:pPr>
      <w:rPr>
        <w:rFonts w:hint="default"/>
        <w:lang w:val="hr-HR" w:eastAsia="en-US" w:bidi="ar-SA"/>
      </w:rPr>
    </w:lvl>
    <w:lvl w:ilvl="6" w:tplc="3A961CB8">
      <w:numFmt w:val="bullet"/>
      <w:lvlText w:val="•"/>
      <w:lvlJc w:val="left"/>
      <w:pPr>
        <w:ind w:left="1867" w:hanging="190"/>
      </w:pPr>
      <w:rPr>
        <w:rFonts w:hint="default"/>
        <w:lang w:val="hr-HR" w:eastAsia="en-US" w:bidi="ar-SA"/>
      </w:rPr>
    </w:lvl>
    <w:lvl w:ilvl="7" w:tplc="0BF639D4">
      <w:numFmt w:val="bullet"/>
      <w:lvlText w:val="•"/>
      <w:lvlJc w:val="left"/>
      <w:pPr>
        <w:ind w:left="2162" w:hanging="190"/>
      </w:pPr>
      <w:rPr>
        <w:rFonts w:hint="default"/>
        <w:lang w:val="hr-HR" w:eastAsia="en-US" w:bidi="ar-SA"/>
      </w:rPr>
    </w:lvl>
    <w:lvl w:ilvl="8" w:tplc="02387714">
      <w:numFmt w:val="bullet"/>
      <w:lvlText w:val="•"/>
      <w:lvlJc w:val="left"/>
      <w:pPr>
        <w:ind w:left="2456" w:hanging="190"/>
      </w:pPr>
      <w:rPr>
        <w:rFonts w:hint="default"/>
        <w:lang w:val="hr-HR" w:eastAsia="en-US" w:bidi="ar-SA"/>
      </w:rPr>
    </w:lvl>
  </w:abstractNum>
  <w:abstractNum w:abstractNumId="38">
    <w:nsid w:val="5C9222CF"/>
    <w:multiLevelType w:val="hybridMultilevel"/>
    <w:tmpl w:val="51CA0456"/>
    <w:lvl w:ilvl="0" w:tplc="972876B8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DE5023F2">
      <w:numFmt w:val="bullet"/>
      <w:lvlText w:val="-"/>
      <w:lvlJc w:val="left"/>
      <w:pPr>
        <w:ind w:left="861" w:hanging="360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85F8DF3C">
      <w:numFmt w:val="bullet"/>
      <w:lvlText w:val="•"/>
      <w:lvlJc w:val="left"/>
      <w:pPr>
        <w:ind w:left="2672" w:hanging="360"/>
      </w:pPr>
      <w:rPr>
        <w:rFonts w:hint="default"/>
        <w:lang w:val="hr-HR" w:eastAsia="en-US" w:bidi="ar-SA"/>
      </w:rPr>
    </w:lvl>
    <w:lvl w:ilvl="3" w:tplc="8B98CC44">
      <w:numFmt w:val="bullet"/>
      <w:lvlText w:val="•"/>
      <w:lvlJc w:val="left"/>
      <w:pPr>
        <w:ind w:left="3578" w:hanging="360"/>
      </w:pPr>
      <w:rPr>
        <w:rFonts w:hint="default"/>
        <w:lang w:val="hr-HR" w:eastAsia="en-US" w:bidi="ar-SA"/>
      </w:rPr>
    </w:lvl>
    <w:lvl w:ilvl="4" w:tplc="D3502268">
      <w:numFmt w:val="bullet"/>
      <w:lvlText w:val="•"/>
      <w:lvlJc w:val="left"/>
      <w:pPr>
        <w:ind w:left="4484" w:hanging="360"/>
      </w:pPr>
      <w:rPr>
        <w:rFonts w:hint="default"/>
        <w:lang w:val="hr-HR" w:eastAsia="en-US" w:bidi="ar-SA"/>
      </w:rPr>
    </w:lvl>
    <w:lvl w:ilvl="5" w:tplc="4AC8376E">
      <w:numFmt w:val="bullet"/>
      <w:lvlText w:val="•"/>
      <w:lvlJc w:val="left"/>
      <w:pPr>
        <w:ind w:left="5391" w:hanging="360"/>
      </w:pPr>
      <w:rPr>
        <w:rFonts w:hint="default"/>
        <w:lang w:val="hr-HR" w:eastAsia="en-US" w:bidi="ar-SA"/>
      </w:rPr>
    </w:lvl>
    <w:lvl w:ilvl="6" w:tplc="D2CE9F24">
      <w:numFmt w:val="bullet"/>
      <w:lvlText w:val="•"/>
      <w:lvlJc w:val="left"/>
      <w:pPr>
        <w:ind w:left="6297" w:hanging="360"/>
      </w:pPr>
      <w:rPr>
        <w:rFonts w:hint="default"/>
        <w:lang w:val="hr-HR" w:eastAsia="en-US" w:bidi="ar-SA"/>
      </w:rPr>
    </w:lvl>
    <w:lvl w:ilvl="7" w:tplc="BED81DA8">
      <w:numFmt w:val="bullet"/>
      <w:lvlText w:val="•"/>
      <w:lvlJc w:val="left"/>
      <w:pPr>
        <w:ind w:left="7203" w:hanging="360"/>
      </w:pPr>
      <w:rPr>
        <w:rFonts w:hint="default"/>
        <w:lang w:val="hr-HR" w:eastAsia="en-US" w:bidi="ar-SA"/>
      </w:rPr>
    </w:lvl>
    <w:lvl w:ilvl="8" w:tplc="3C9A4254">
      <w:numFmt w:val="bullet"/>
      <w:lvlText w:val="•"/>
      <w:lvlJc w:val="left"/>
      <w:pPr>
        <w:ind w:left="8109" w:hanging="360"/>
      </w:pPr>
      <w:rPr>
        <w:rFonts w:hint="default"/>
        <w:lang w:val="hr-HR" w:eastAsia="en-US" w:bidi="ar-SA"/>
      </w:rPr>
    </w:lvl>
  </w:abstractNum>
  <w:abstractNum w:abstractNumId="39">
    <w:nsid w:val="60184E99"/>
    <w:multiLevelType w:val="hybridMultilevel"/>
    <w:tmpl w:val="2442625C"/>
    <w:lvl w:ilvl="0" w:tplc="CAA6005A">
      <w:start w:val="1"/>
      <w:numFmt w:val="lowerLetter"/>
      <w:lvlText w:val="%1)"/>
      <w:lvlJc w:val="left"/>
      <w:pPr>
        <w:ind w:left="255" w:hanging="233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1" w:tplc="C5AC0218">
      <w:numFmt w:val="bullet"/>
      <w:lvlText w:val=""/>
      <w:lvlJc w:val="left"/>
      <w:pPr>
        <w:ind w:left="803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99"/>
        <w:sz w:val="20"/>
        <w:szCs w:val="20"/>
        <w:lang w:val="hr-HR" w:eastAsia="en-US" w:bidi="ar-SA"/>
      </w:rPr>
    </w:lvl>
    <w:lvl w:ilvl="2" w:tplc="AE32452E">
      <w:numFmt w:val="bullet"/>
      <w:lvlText w:val="•"/>
      <w:lvlJc w:val="left"/>
      <w:pPr>
        <w:ind w:left="800" w:hanging="360"/>
      </w:pPr>
      <w:rPr>
        <w:rFonts w:hint="default"/>
        <w:lang w:val="hr-HR" w:eastAsia="en-US" w:bidi="ar-SA"/>
      </w:rPr>
    </w:lvl>
    <w:lvl w:ilvl="3" w:tplc="5E240D5A">
      <w:numFmt w:val="bullet"/>
      <w:lvlText w:val="•"/>
      <w:lvlJc w:val="left"/>
      <w:pPr>
        <w:ind w:left="1834" w:hanging="360"/>
      </w:pPr>
      <w:rPr>
        <w:rFonts w:hint="default"/>
        <w:lang w:val="hr-HR" w:eastAsia="en-US" w:bidi="ar-SA"/>
      </w:rPr>
    </w:lvl>
    <w:lvl w:ilvl="4" w:tplc="B1CA4200">
      <w:numFmt w:val="bullet"/>
      <w:lvlText w:val="•"/>
      <w:lvlJc w:val="left"/>
      <w:pPr>
        <w:ind w:left="2868" w:hanging="360"/>
      </w:pPr>
      <w:rPr>
        <w:rFonts w:hint="default"/>
        <w:lang w:val="hr-HR" w:eastAsia="en-US" w:bidi="ar-SA"/>
      </w:rPr>
    </w:lvl>
    <w:lvl w:ilvl="5" w:tplc="480EAC56">
      <w:numFmt w:val="bullet"/>
      <w:lvlText w:val="•"/>
      <w:lvlJc w:val="left"/>
      <w:pPr>
        <w:ind w:left="3902" w:hanging="360"/>
      </w:pPr>
      <w:rPr>
        <w:rFonts w:hint="default"/>
        <w:lang w:val="hr-HR" w:eastAsia="en-US" w:bidi="ar-SA"/>
      </w:rPr>
    </w:lvl>
    <w:lvl w:ilvl="6" w:tplc="D9A8B52C">
      <w:numFmt w:val="bullet"/>
      <w:lvlText w:val="•"/>
      <w:lvlJc w:val="left"/>
      <w:pPr>
        <w:ind w:left="4936" w:hanging="360"/>
      </w:pPr>
      <w:rPr>
        <w:rFonts w:hint="default"/>
        <w:lang w:val="hr-HR" w:eastAsia="en-US" w:bidi="ar-SA"/>
      </w:rPr>
    </w:lvl>
    <w:lvl w:ilvl="7" w:tplc="CE24B56C">
      <w:numFmt w:val="bullet"/>
      <w:lvlText w:val="•"/>
      <w:lvlJc w:val="left"/>
      <w:pPr>
        <w:ind w:left="5970" w:hanging="360"/>
      </w:pPr>
      <w:rPr>
        <w:rFonts w:hint="default"/>
        <w:lang w:val="hr-HR" w:eastAsia="en-US" w:bidi="ar-SA"/>
      </w:rPr>
    </w:lvl>
    <w:lvl w:ilvl="8" w:tplc="8B8E5446">
      <w:numFmt w:val="bullet"/>
      <w:lvlText w:val="•"/>
      <w:lvlJc w:val="left"/>
      <w:pPr>
        <w:ind w:left="7004" w:hanging="360"/>
      </w:pPr>
      <w:rPr>
        <w:rFonts w:hint="default"/>
        <w:lang w:val="hr-HR" w:eastAsia="en-US" w:bidi="ar-SA"/>
      </w:rPr>
    </w:lvl>
  </w:abstractNum>
  <w:abstractNum w:abstractNumId="40">
    <w:nsid w:val="6173505C"/>
    <w:multiLevelType w:val="hybridMultilevel"/>
    <w:tmpl w:val="887EE912"/>
    <w:lvl w:ilvl="0" w:tplc="FEC45B1E">
      <w:start w:val="1"/>
      <w:numFmt w:val="upperRoman"/>
      <w:lvlText w:val="%1"/>
      <w:lvlJc w:val="left"/>
      <w:pPr>
        <w:ind w:left="976" w:hanging="566"/>
        <w:jc w:val="left"/>
      </w:pPr>
      <w:rPr>
        <w:rFonts w:hint="default" w:ascii="Arial" w:hAnsi="Arial" w:eastAsia="Arial" w:cs="Arial"/>
        <w:b w:val="false"/>
        <w:bCs/>
        <w:i w:val="false"/>
        <w:iCs/>
        <w:spacing w:val="0"/>
        <w:w w:val="102"/>
        <w:sz w:val="22"/>
        <w:szCs w:val="22"/>
        <w:lang w:val="hr-HR" w:eastAsia="en-US" w:bidi="ar-SA"/>
      </w:rPr>
    </w:lvl>
    <w:lvl w:ilvl="1" w:tplc="B0C4BBE4">
      <w:start w:val="3"/>
      <w:numFmt w:val="decimal"/>
      <w:lvlText w:val="%2."/>
      <w:lvlJc w:val="left"/>
      <w:pPr>
        <w:ind w:left="1539" w:hanging="249"/>
        <w:jc w:val="left"/>
      </w:pPr>
      <w:rPr>
        <w:rFonts w:hint="default" w:ascii="Arial" w:hAnsi="Arial" w:eastAsia="Arial" w:cs="Arial"/>
        <w:b w:val="false"/>
        <w:bCs w:val="false"/>
        <w:i/>
        <w:iCs/>
        <w:spacing w:val="-2"/>
        <w:w w:val="102"/>
        <w:sz w:val="22"/>
        <w:szCs w:val="22"/>
        <w:lang w:val="hr-HR" w:eastAsia="en-US" w:bidi="ar-SA"/>
      </w:rPr>
    </w:lvl>
    <w:lvl w:ilvl="2" w:tplc="D45A01F4">
      <w:numFmt w:val="bullet"/>
      <w:lvlText w:val="•"/>
      <w:lvlJc w:val="left"/>
      <w:pPr>
        <w:ind w:left="2368" w:hanging="249"/>
      </w:pPr>
      <w:rPr>
        <w:rFonts w:hint="default"/>
        <w:lang w:val="hr-HR" w:eastAsia="en-US" w:bidi="ar-SA"/>
      </w:rPr>
    </w:lvl>
    <w:lvl w:ilvl="3" w:tplc="3AE00AC4">
      <w:numFmt w:val="bullet"/>
      <w:lvlText w:val="•"/>
      <w:lvlJc w:val="left"/>
      <w:pPr>
        <w:ind w:left="3197" w:hanging="249"/>
      </w:pPr>
      <w:rPr>
        <w:rFonts w:hint="default"/>
        <w:lang w:val="hr-HR" w:eastAsia="en-US" w:bidi="ar-SA"/>
      </w:rPr>
    </w:lvl>
    <w:lvl w:ilvl="4" w:tplc="63F2A890">
      <w:numFmt w:val="bullet"/>
      <w:lvlText w:val="•"/>
      <w:lvlJc w:val="left"/>
      <w:pPr>
        <w:ind w:left="4026" w:hanging="249"/>
      </w:pPr>
      <w:rPr>
        <w:rFonts w:hint="default"/>
        <w:lang w:val="hr-HR" w:eastAsia="en-US" w:bidi="ar-SA"/>
      </w:rPr>
    </w:lvl>
    <w:lvl w:ilvl="5" w:tplc="12BE6184">
      <w:numFmt w:val="bullet"/>
      <w:lvlText w:val="•"/>
      <w:lvlJc w:val="left"/>
      <w:pPr>
        <w:ind w:left="4855" w:hanging="249"/>
      </w:pPr>
      <w:rPr>
        <w:rFonts w:hint="default"/>
        <w:lang w:val="hr-HR" w:eastAsia="en-US" w:bidi="ar-SA"/>
      </w:rPr>
    </w:lvl>
    <w:lvl w:ilvl="6" w:tplc="81BCB2A0">
      <w:numFmt w:val="bullet"/>
      <w:lvlText w:val="•"/>
      <w:lvlJc w:val="left"/>
      <w:pPr>
        <w:ind w:left="5684" w:hanging="249"/>
      </w:pPr>
      <w:rPr>
        <w:rFonts w:hint="default"/>
        <w:lang w:val="hr-HR" w:eastAsia="en-US" w:bidi="ar-SA"/>
      </w:rPr>
    </w:lvl>
    <w:lvl w:ilvl="7" w:tplc="226C050E">
      <w:numFmt w:val="bullet"/>
      <w:lvlText w:val="•"/>
      <w:lvlJc w:val="left"/>
      <w:pPr>
        <w:ind w:left="6513" w:hanging="249"/>
      </w:pPr>
      <w:rPr>
        <w:rFonts w:hint="default"/>
        <w:lang w:val="hr-HR" w:eastAsia="en-US" w:bidi="ar-SA"/>
      </w:rPr>
    </w:lvl>
    <w:lvl w:ilvl="8" w:tplc="6310C8B4">
      <w:numFmt w:val="bullet"/>
      <w:lvlText w:val="•"/>
      <w:lvlJc w:val="left"/>
      <w:pPr>
        <w:ind w:left="7342" w:hanging="249"/>
      </w:pPr>
      <w:rPr>
        <w:rFonts w:hint="default"/>
        <w:lang w:val="hr-HR" w:eastAsia="en-US" w:bidi="ar-SA"/>
      </w:rPr>
    </w:lvl>
  </w:abstractNum>
  <w:abstractNum w:abstractNumId="41">
    <w:nsid w:val="66A63B9A"/>
    <w:multiLevelType w:val="hybridMultilevel"/>
    <w:tmpl w:val="9C5A99B6"/>
    <w:lvl w:ilvl="0" w:tplc="61988CB6">
      <w:start w:val="1"/>
      <w:numFmt w:val="decimal"/>
      <w:lvlText w:val="%1)"/>
      <w:lvlJc w:val="left"/>
      <w:pPr>
        <w:ind w:left="743" w:hanging="360"/>
        <w:jc w:val="left"/>
      </w:pPr>
      <w:rPr>
        <w:rFonts w:hint="default" w:ascii="Arial MT" w:hAnsi="Arial MT" w:eastAsia="Arial MT" w:cs="Arial MT"/>
        <w:b w:val="false"/>
        <w:bCs w:val="false"/>
        <w:i w:val="false"/>
        <w:iCs w:val="false"/>
        <w:spacing w:val="-1"/>
        <w:w w:val="99"/>
        <w:sz w:val="20"/>
        <w:szCs w:val="20"/>
        <w:lang w:val="hr-HR" w:eastAsia="en-US" w:bidi="ar-SA"/>
      </w:rPr>
    </w:lvl>
    <w:lvl w:ilvl="1" w:tplc="BF5CE4A0">
      <w:numFmt w:val="bullet"/>
      <w:lvlText w:val="•"/>
      <w:lvlJc w:val="left"/>
      <w:pPr>
        <w:ind w:left="1573" w:hanging="360"/>
      </w:pPr>
      <w:rPr>
        <w:rFonts w:hint="default"/>
        <w:lang w:val="hr-HR" w:eastAsia="en-US" w:bidi="ar-SA"/>
      </w:rPr>
    </w:lvl>
    <w:lvl w:ilvl="2" w:tplc="751295B2">
      <w:numFmt w:val="bullet"/>
      <w:lvlText w:val="•"/>
      <w:lvlJc w:val="left"/>
      <w:pPr>
        <w:ind w:left="2406" w:hanging="360"/>
      </w:pPr>
      <w:rPr>
        <w:rFonts w:hint="default"/>
        <w:lang w:val="hr-HR" w:eastAsia="en-US" w:bidi="ar-SA"/>
      </w:rPr>
    </w:lvl>
    <w:lvl w:ilvl="3" w:tplc="749C15D0">
      <w:numFmt w:val="bullet"/>
      <w:lvlText w:val="•"/>
      <w:lvlJc w:val="left"/>
      <w:pPr>
        <w:ind w:left="3239" w:hanging="360"/>
      </w:pPr>
      <w:rPr>
        <w:rFonts w:hint="default"/>
        <w:lang w:val="hr-HR" w:eastAsia="en-US" w:bidi="ar-SA"/>
      </w:rPr>
    </w:lvl>
    <w:lvl w:ilvl="4" w:tplc="48BE11A8">
      <w:numFmt w:val="bullet"/>
      <w:lvlText w:val="•"/>
      <w:lvlJc w:val="left"/>
      <w:pPr>
        <w:ind w:left="4072" w:hanging="360"/>
      </w:pPr>
      <w:rPr>
        <w:rFonts w:hint="default"/>
        <w:lang w:val="hr-HR" w:eastAsia="en-US" w:bidi="ar-SA"/>
      </w:rPr>
    </w:lvl>
    <w:lvl w:ilvl="5" w:tplc="B5F6293C">
      <w:numFmt w:val="bullet"/>
      <w:lvlText w:val="•"/>
      <w:lvlJc w:val="left"/>
      <w:pPr>
        <w:ind w:left="4906" w:hanging="360"/>
      </w:pPr>
      <w:rPr>
        <w:rFonts w:hint="default"/>
        <w:lang w:val="hr-HR" w:eastAsia="en-US" w:bidi="ar-SA"/>
      </w:rPr>
    </w:lvl>
    <w:lvl w:ilvl="6" w:tplc="43FC916C">
      <w:numFmt w:val="bullet"/>
      <w:lvlText w:val="•"/>
      <w:lvlJc w:val="left"/>
      <w:pPr>
        <w:ind w:left="5739" w:hanging="360"/>
      </w:pPr>
      <w:rPr>
        <w:rFonts w:hint="default"/>
        <w:lang w:val="hr-HR" w:eastAsia="en-US" w:bidi="ar-SA"/>
      </w:rPr>
    </w:lvl>
    <w:lvl w:ilvl="7" w:tplc="6BD2F6B0">
      <w:numFmt w:val="bullet"/>
      <w:lvlText w:val="•"/>
      <w:lvlJc w:val="left"/>
      <w:pPr>
        <w:ind w:left="6572" w:hanging="360"/>
      </w:pPr>
      <w:rPr>
        <w:rFonts w:hint="default"/>
        <w:lang w:val="hr-HR" w:eastAsia="en-US" w:bidi="ar-SA"/>
      </w:rPr>
    </w:lvl>
    <w:lvl w:ilvl="8" w:tplc="5934AC14">
      <w:numFmt w:val="bullet"/>
      <w:lvlText w:val="•"/>
      <w:lvlJc w:val="left"/>
      <w:pPr>
        <w:ind w:left="7405" w:hanging="360"/>
      </w:pPr>
      <w:rPr>
        <w:rFonts w:hint="default"/>
        <w:lang w:val="hr-HR" w:eastAsia="en-US" w:bidi="ar-SA"/>
      </w:rPr>
    </w:lvl>
  </w:abstractNum>
  <w:abstractNum w:abstractNumId="42">
    <w:nsid w:val="67062F4B"/>
    <w:multiLevelType w:val="multilevel"/>
    <w:tmpl w:val="F80A3B68"/>
    <w:lvl w:ilvl="0">
      <w:start w:val="1"/>
      <w:numFmt w:val="decimal"/>
      <w:lvlText w:val="%1."/>
      <w:lvlJc w:val="left"/>
      <w:pPr>
        <w:ind w:left="360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482" w:hanging="1056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3575" w:hanging="36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583" w:hanging="36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591" w:hanging="36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599" w:hanging="36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607" w:hanging="36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615" w:hanging="360"/>
      </w:pPr>
      <w:rPr>
        <w:rFonts w:hint="default"/>
        <w:lang w:val="hr-HR" w:eastAsia="en-US" w:bidi="ar-SA"/>
      </w:rPr>
    </w:lvl>
  </w:abstractNum>
  <w:abstractNum w:abstractNumId="43">
    <w:nsid w:val="691E03E6"/>
    <w:multiLevelType w:val="hybridMultilevel"/>
    <w:tmpl w:val="CA5254D8"/>
    <w:lvl w:ilvl="0" w:tplc="4992C96E">
      <w:start w:val="1"/>
      <w:numFmt w:val="decimal"/>
      <w:lvlText w:val="%1."/>
      <w:lvlJc w:val="left"/>
      <w:pPr>
        <w:ind w:left="960" w:hanging="24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CBAE898A">
      <w:numFmt w:val="bullet"/>
      <w:lvlText w:val="•"/>
      <w:lvlJc w:val="left"/>
      <w:pPr>
        <w:ind w:left="1872" w:hanging="240"/>
      </w:pPr>
      <w:rPr>
        <w:rFonts w:hint="default"/>
        <w:lang w:val="hr-HR" w:eastAsia="en-US" w:bidi="ar-SA"/>
      </w:rPr>
    </w:lvl>
    <w:lvl w:ilvl="2" w:tplc="E948F0B4">
      <w:numFmt w:val="bullet"/>
      <w:lvlText w:val="•"/>
      <w:lvlJc w:val="left"/>
      <w:pPr>
        <w:ind w:left="2784" w:hanging="240"/>
      </w:pPr>
      <w:rPr>
        <w:rFonts w:hint="default"/>
        <w:lang w:val="hr-HR" w:eastAsia="en-US" w:bidi="ar-SA"/>
      </w:rPr>
    </w:lvl>
    <w:lvl w:ilvl="3" w:tplc="C5980B54">
      <w:numFmt w:val="bullet"/>
      <w:lvlText w:val="•"/>
      <w:lvlJc w:val="left"/>
      <w:pPr>
        <w:ind w:left="3696" w:hanging="240"/>
      </w:pPr>
      <w:rPr>
        <w:rFonts w:hint="default"/>
        <w:lang w:val="hr-HR" w:eastAsia="en-US" w:bidi="ar-SA"/>
      </w:rPr>
    </w:lvl>
    <w:lvl w:ilvl="4" w:tplc="F35EF852">
      <w:numFmt w:val="bullet"/>
      <w:lvlText w:val="•"/>
      <w:lvlJc w:val="left"/>
      <w:pPr>
        <w:ind w:left="4608" w:hanging="240"/>
      </w:pPr>
      <w:rPr>
        <w:rFonts w:hint="default"/>
        <w:lang w:val="hr-HR" w:eastAsia="en-US" w:bidi="ar-SA"/>
      </w:rPr>
    </w:lvl>
    <w:lvl w:ilvl="5" w:tplc="FF748E3E">
      <w:numFmt w:val="bullet"/>
      <w:lvlText w:val="•"/>
      <w:lvlJc w:val="left"/>
      <w:pPr>
        <w:ind w:left="5520" w:hanging="240"/>
      </w:pPr>
      <w:rPr>
        <w:rFonts w:hint="default"/>
        <w:lang w:val="hr-HR" w:eastAsia="en-US" w:bidi="ar-SA"/>
      </w:rPr>
    </w:lvl>
    <w:lvl w:ilvl="6" w:tplc="8604D47A">
      <w:numFmt w:val="bullet"/>
      <w:lvlText w:val="•"/>
      <w:lvlJc w:val="left"/>
      <w:pPr>
        <w:ind w:left="6432" w:hanging="240"/>
      </w:pPr>
      <w:rPr>
        <w:rFonts w:hint="default"/>
        <w:lang w:val="hr-HR" w:eastAsia="en-US" w:bidi="ar-SA"/>
      </w:rPr>
    </w:lvl>
    <w:lvl w:ilvl="7" w:tplc="C8B45C6E">
      <w:numFmt w:val="bullet"/>
      <w:lvlText w:val="•"/>
      <w:lvlJc w:val="left"/>
      <w:pPr>
        <w:ind w:left="7344" w:hanging="240"/>
      </w:pPr>
      <w:rPr>
        <w:rFonts w:hint="default"/>
        <w:lang w:val="hr-HR" w:eastAsia="en-US" w:bidi="ar-SA"/>
      </w:rPr>
    </w:lvl>
    <w:lvl w:ilvl="8" w:tplc="5CDA76A6">
      <w:numFmt w:val="bullet"/>
      <w:lvlText w:val="•"/>
      <w:lvlJc w:val="left"/>
      <w:pPr>
        <w:ind w:left="8256" w:hanging="240"/>
      </w:pPr>
      <w:rPr>
        <w:rFonts w:hint="default"/>
        <w:lang w:val="hr-HR" w:eastAsia="en-US" w:bidi="ar-SA"/>
      </w:rPr>
    </w:lvl>
  </w:abstractNum>
  <w:abstractNum w:abstractNumId="44">
    <w:nsid w:val="691F1A09"/>
    <w:multiLevelType w:val="hybridMultilevel"/>
    <w:tmpl w:val="6B0658B0"/>
    <w:lvl w:ilvl="0" w:tplc="9F76F14E">
      <w:start w:val="1"/>
      <w:numFmt w:val="upperRoman"/>
      <w:lvlText w:val="%1."/>
      <w:lvlJc w:val="left"/>
      <w:pPr>
        <w:ind w:left="1557" w:hanging="708"/>
        <w:jc w:val="left"/>
      </w:pPr>
      <w:rPr>
        <w:rFonts w:hint="default" w:ascii="Times New Roman" w:hAnsi="Times New Roman" w:eastAsia="Times New Roman" w:cs="Times New Roman"/>
        <w:b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E6A4CA56">
      <w:start w:val="1"/>
      <w:numFmt w:val="decimal"/>
      <w:lvlText w:val="%2."/>
      <w:lvlJc w:val="left"/>
      <w:pPr>
        <w:ind w:left="1221" w:hanging="360"/>
        <w:jc w:val="left"/>
      </w:pPr>
      <w:rPr>
        <w:rFonts w:hint="default" w:ascii="Arial" w:hAnsi="Arial" w:eastAsia="Times New Roman" w:cs="Arial"/>
        <w:b w:val="false"/>
        <w:bCs w:val="false"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2" w:tplc="36909454">
      <w:numFmt w:val="bullet"/>
      <w:lvlText w:val="•"/>
      <w:lvlJc w:val="left"/>
      <w:pPr>
        <w:ind w:left="2426" w:hanging="360"/>
      </w:pPr>
      <w:rPr>
        <w:rFonts w:hint="default"/>
        <w:lang w:val="hr-HR" w:eastAsia="en-US" w:bidi="ar-SA"/>
      </w:rPr>
    </w:lvl>
    <w:lvl w:ilvl="3" w:tplc="EFA6420A">
      <w:numFmt w:val="bullet"/>
      <w:lvlText w:val="•"/>
      <w:lvlJc w:val="left"/>
      <w:pPr>
        <w:ind w:left="3292" w:hanging="360"/>
      </w:pPr>
      <w:rPr>
        <w:rFonts w:hint="default"/>
        <w:lang w:val="hr-HR" w:eastAsia="en-US" w:bidi="ar-SA"/>
      </w:rPr>
    </w:lvl>
    <w:lvl w:ilvl="4" w:tplc="E84408E8">
      <w:numFmt w:val="bullet"/>
      <w:lvlText w:val="•"/>
      <w:lvlJc w:val="left"/>
      <w:pPr>
        <w:ind w:left="4158" w:hanging="360"/>
      </w:pPr>
      <w:rPr>
        <w:rFonts w:hint="default"/>
        <w:lang w:val="hr-HR" w:eastAsia="en-US" w:bidi="ar-SA"/>
      </w:rPr>
    </w:lvl>
    <w:lvl w:ilvl="5" w:tplc="31B2C6C0">
      <w:numFmt w:val="bullet"/>
      <w:lvlText w:val="•"/>
      <w:lvlJc w:val="left"/>
      <w:pPr>
        <w:ind w:left="5025" w:hanging="360"/>
      </w:pPr>
      <w:rPr>
        <w:rFonts w:hint="default"/>
        <w:lang w:val="hr-HR" w:eastAsia="en-US" w:bidi="ar-SA"/>
      </w:rPr>
    </w:lvl>
    <w:lvl w:ilvl="6" w:tplc="4CEA1388">
      <w:numFmt w:val="bullet"/>
      <w:lvlText w:val="•"/>
      <w:lvlJc w:val="left"/>
      <w:pPr>
        <w:ind w:left="5891" w:hanging="360"/>
      </w:pPr>
      <w:rPr>
        <w:rFonts w:hint="default"/>
        <w:lang w:val="hr-HR" w:eastAsia="en-US" w:bidi="ar-SA"/>
      </w:rPr>
    </w:lvl>
    <w:lvl w:ilvl="7" w:tplc="8A3CC95A">
      <w:numFmt w:val="bullet"/>
      <w:lvlText w:val="•"/>
      <w:lvlJc w:val="left"/>
      <w:pPr>
        <w:ind w:left="6757" w:hanging="360"/>
      </w:pPr>
      <w:rPr>
        <w:rFonts w:hint="default"/>
        <w:lang w:val="hr-HR" w:eastAsia="en-US" w:bidi="ar-SA"/>
      </w:rPr>
    </w:lvl>
    <w:lvl w:ilvl="8" w:tplc="1B46950A">
      <w:numFmt w:val="bullet"/>
      <w:lvlText w:val="•"/>
      <w:lvlJc w:val="left"/>
      <w:pPr>
        <w:ind w:left="7623" w:hanging="360"/>
      </w:pPr>
      <w:rPr>
        <w:rFonts w:hint="default"/>
        <w:lang w:val="hr-HR" w:eastAsia="en-US" w:bidi="ar-SA"/>
      </w:rPr>
    </w:lvl>
  </w:abstractNum>
  <w:abstractNum w:abstractNumId="45">
    <w:nsid w:val="69AB059D"/>
    <w:multiLevelType w:val="hybridMultilevel"/>
    <w:tmpl w:val="31E0D37E"/>
    <w:lvl w:ilvl="0" w:tplc="3F4247F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nsid w:val="6D4B196F"/>
    <w:multiLevelType w:val="hybridMultilevel"/>
    <w:tmpl w:val="C35059A4"/>
    <w:lvl w:ilvl="0" w:tplc="838891C2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Calibri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9C060438">
      <w:numFmt w:val="bullet"/>
      <w:lvlText w:val="•"/>
      <w:lvlJc w:val="left"/>
      <w:pPr>
        <w:ind w:left="1837" w:hanging="360"/>
      </w:pPr>
      <w:rPr>
        <w:rFonts w:hint="default"/>
        <w:lang w:val="hr-HR" w:eastAsia="en-US" w:bidi="ar-SA"/>
      </w:rPr>
    </w:lvl>
    <w:lvl w:ilvl="2" w:tplc="525E4FB2">
      <w:numFmt w:val="bullet"/>
      <w:lvlText w:val="•"/>
      <w:lvlJc w:val="left"/>
      <w:pPr>
        <w:ind w:left="2814" w:hanging="360"/>
      </w:pPr>
      <w:rPr>
        <w:rFonts w:hint="default"/>
        <w:lang w:val="hr-HR" w:eastAsia="en-US" w:bidi="ar-SA"/>
      </w:rPr>
    </w:lvl>
    <w:lvl w:ilvl="3" w:tplc="C7082ED2">
      <w:numFmt w:val="bullet"/>
      <w:lvlText w:val="•"/>
      <w:lvlJc w:val="left"/>
      <w:pPr>
        <w:ind w:left="3791" w:hanging="360"/>
      </w:pPr>
      <w:rPr>
        <w:rFonts w:hint="default"/>
        <w:lang w:val="hr-HR" w:eastAsia="en-US" w:bidi="ar-SA"/>
      </w:rPr>
    </w:lvl>
    <w:lvl w:ilvl="4" w:tplc="758CE814">
      <w:numFmt w:val="bullet"/>
      <w:lvlText w:val="•"/>
      <w:lvlJc w:val="left"/>
      <w:pPr>
        <w:ind w:left="4768" w:hanging="360"/>
      </w:pPr>
      <w:rPr>
        <w:rFonts w:hint="default"/>
        <w:lang w:val="hr-HR" w:eastAsia="en-US" w:bidi="ar-SA"/>
      </w:rPr>
    </w:lvl>
    <w:lvl w:ilvl="5" w:tplc="E5AC877C">
      <w:numFmt w:val="bullet"/>
      <w:lvlText w:val="•"/>
      <w:lvlJc w:val="left"/>
      <w:pPr>
        <w:ind w:left="5745" w:hanging="360"/>
      </w:pPr>
      <w:rPr>
        <w:rFonts w:hint="default"/>
        <w:lang w:val="hr-HR" w:eastAsia="en-US" w:bidi="ar-SA"/>
      </w:rPr>
    </w:lvl>
    <w:lvl w:ilvl="6" w:tplc="159EB6EA">
      <w:numFmt w:val="bullet"/>
      <w:lvlText w:val="•"/>
      <w:lvlJc w:val="left"/>
      <w:pPr>
        <w:ind w:left="6722" w:hanging="360"/>
      </w:pPr>
      <w:rPr>
        <w:rFonts w:hint="default"/>
        <w:lang w:val="hr-HR" w:eastAsia="en-US" w:bidi="ar-SA"/>
      </w:rPr>
    </w:lvl>
    <w:lvl w:ilvl="7" w:tplc="D79E89AA">
      <w:numFmt w:val="bullet"/>
      <w:lvlText w:val="•"/>
      <w:lvlJc w:val="left"/>
      <w:pPr>
        <w:ind w:left="7699" w:hanging="360"/>
      </w:pPr>
      <w:rPr>
        <w:rFonts w:hint="default"/>
        <w:lang w:val="hr-HR" w:eastAsia="en-US" w:bidi="ar-SA"/>
      </w:rPr>
    </w:lvl>
    <w:lvl w:ilvl="8" w:tplc="DA08127A">
      <w:numFmt w:val="bullet"/>
      <w:lvlText w:val="•"/>
      <w:lvlJc w:val="left"/>
      <w:pPr>
        <w:ind w:left="8677" w:hanging="360"/>
      </w:pPr>
      <w:rPr>
        <w:rFonts w:hint="default"/>
        <w:lang w:val="hr-HR" w:eastAsia="en-US" w:bidi="ar-SA"/>
      </w:rPr>
    </w:lvl>
  </w:abstractNum>
  <w:abstractNum w:abstractNumId="47">
    <w:nsid w:val="6FA30F92"/>
    <w:multiLevelType w:val="hybridMultilevel"/>
    <w:tmpl w:val="0B1CAC4C"/>
    <w:lvl w:ilvl="0" w:tplc="7E1ED8A0">
      <w:numFmt w:val="bullet"/>
      <w:lvlText w:val="-"/>
      <w:lvlJc w:val="left"/>
      <w:pPr>
        <w:ind w:left="99" w:hanging="104"/>
      </w:pPr>
      <w:rPr>
        <w:rFonts w:hint="default" w:ascii="Microsoft Sans Serif" w:hAnsi="Microsoft Sans Serif" w:eastAsia="Microsoft Sans Serif" w:cs="Microsoft Sans Serif"/>
        <w:b w:val="false"/>
        <w:bCs w:val="false"/>
        <w:i w:val="false"/>
        <w:iCs w:val="false"/>
        <w:spacing w:val="0"/>
        <w:w w:val="99"/>
        <w:sz w:val="17"/>
        <w:szCs w:val="17"/>
        <w:lang w:val="hr-HR" w:eastAsia="en-US" w:bidi="ar-SA"/>
      </w:rPr>
    </w:lvl>
    <w:lvl w:ilvl="1" w:tplc="1F8A4BC0">
      <w:numFmt w:val="bullet"/>
      <w:lvlText w:val="•"/>
      <w:lvlJc w:val="left"/>
      <w:pPr>
        <w:ind w:left="407" w:hanging="104"/>
      </w:pPr>
      <w:rPr>
        <w:rFonts w:hint="default"/>
        <w:lang w:val="hr-HR" w:eastAsia="en-US" w:bidi="ar-SA"/>
      </w:rPr>
    </w:lvl>
    <w:lvl w:ilvl="2" w:tplc="58DC7D24">
      <w:numFmt w:val="bullet"/>
      <w:lvlText w:val="•"/>
      <w:lvlJc w:val="left"/>
      <w:pPr>
        <w:ind w:left="715" w:hanging="104"/>
      </w:pPr>
      <w:rPr>
        <w:rFonts w:hint="default"/>
        <w:lang w:val="hr-HR" w:eastAsia="en-US" w:bidi="ar-SA"/>
      </w:rPr>
    </w:lvl>
    <w:lvl w:ilvl="3" w:tplc="628AD7B6">
      <w:numFmt w:val="bullet"/>
      <w:lvlText w:val="•"/>
      <w:lvlJc w:val="left"/>
      <w:pPr>
        <w:ind w:left="1023" w:hanging="104"/>
      </w:pPr>
      <w:rPr>
        <w:rFonts w:hint="default"/>
        <w:lang w:val="hr-HR" w:eastAsia="en-US" w:bidi="ar-SA"/>
      </w:rPr>
    </w:lvl>
    <w:lvl w:ilvl="4" w:tplc="DC88E1CE">
      <w:numFmt w:val="bullet"/>
      <w:lvlText w:val="•"/>
      <w:lvlJc w:val="left"/>
      <w:pPr>
        <w:ind w:left="1330" w:hanging="104"/>
      </w:pPr>
      <w:rPr>
        <w:rFonts w:hint="default"/>
        <w:lang w:val="hr-HR" w:eastAsia="en-US" w:bidi="ar-SA"/>
      </w:rPr>
    </w:lvl>
    <w:lvl w:ilvl="5" w:tplc="254E7BD2">
      <w:numFmt w:val="bullet"/>
      <w:lvlText w:val="•"/>
      <w:lvlJc w:val="left"/>
      <w:pPr>
        <w:ind w:left="1638" w:hanging="104"/>
      </w:pPr>
      <w:rPr>
        <w:rFonts w:hint="default"/>
        <w:lang w:val="hr-HR" w:eastAsia="en-US" w:bidi="ar-SA"/>
      </w:rPr>
    </w:lvl>
    <w:lvl w:ilvl="6" w:tplc="92FC4C4C">
      <w:numFmt w:val="bullet"/>
      <w:lvlText w:val="•"/>
      <w:lvlJc w:val="left"/>
      <w:pPr>
        <w:ind w:left="1946" w:hanging="104"/>
      </w:pPr>
      <w:rPr>
        <w:rFonts w:hint="default"/>
        <w:lang w:val="hr-HR" w:eastAsia="en-US" w:bidi="ar-SA"/>
      </w:rPr>
    </w:lvl>
    <w:lvl w:ilvl="7" w:tplc="7138CD50">
      <w:numFmt w:val="bullet"/>
      <w:lvlText w:val="•"/>
      <w:lvlJc w:val="left"/>
      <w:pPr>
        <w:ind w:left="2253" w:hanging="104"/>
      </w:pPr>
      <w:rPr>
        <w:rFonts w:hint="default"/>
        <w:lang w:val="hr-HR" w:eastAsia="en-US" w:bidi="ar-SA"/>
      </w:rPr>
    </w:lvl>
    <w:lvl w:ilvl="8" w:tplc="30DA8932">
      <w:numFmt w:val="bullet"/>
      <w:lvlText w:val="•"/>
      <w:lvlJc w:val="left"/>
      <w:pPr>
        <w:ind w:left="2561" w:hanging="104"/>
      </w:pPr>
      <w:rPr>
        <w:rFonts w:hint="default"/>
        <w:lang w:val="hr-HR" w:eastAsia="en-US" w:bidi="ar-SA"/>
      </w:rPr>
    </w:lvl>
  </w:abstractNum>
  <w:abstractNum w:abstractNumId="48">
    <w:nsid w:val="7CD2490D"/>
    <w:multiLevelType w:val="hybridMultilevel"/>
    <w:tmpl w:val="52A8907A"/>
    <w:lvl w:ilvl="0" w:tplc="400A3CBC">
      <w:numFmt w:val="bullet"/>
      <w:lvlText w:val="-"/>
      <w:lvlJc w:val="left"/>
      <w:pPr>
        <w:ind w:left="1418" w:hanging="401"/>
      </w:pPr>
      <w:rPr>
        <w:rFonts w:hint="default" w:ascii="Times New Roman" w:hAnsi="Times New Roman" w:eastAsia="Times New Roman" w:cs="Times New Roman"/>
        <w:b w:val="false"/>
        <w:bCs w:val="false"/>
        <w:i w:val="false"/>
        <w:iCs w:val="false"/>
        <w:spacing w:val="0"/>
        <w:w w:val="102"/>
        <w:sz w:val="22"/>
        <w:szCs w:val="22"/>
        <w:lang w:val="hr-HR" w:eastAsia="en-US" w:bidi="ar-SA"/>
      </w:rPr>
    </w:lvl>
    <w:lvl w:ilvl="1" w:tplc="5DA298CA">
      <w:numFmt w:val="bullet"/>
      <w:lvlText w:val="•"/>
      <w:lvlJc w:val="left"/>
      <w:pPr>
        <w:ind w:left="2178" w:hanging="401"/>
      </w:pPr>
      <w:rPr>
        <w:rFonts w:hint="default"/>
        <w:lang w:val="hr-HR" w:eastAsia="en-US" w:bidi="ar-SA"/>
      </w:rPr>
    </w:lvl>
    <w:lvl w:ilvl="2" w:tplc="F71EE226">
      <w:numFmt w:val="bullet"/>
      <w:lvlText w:val="•"/>
      <w:lvlJc w:val="left"/>
      <w:pPr>
        <w:ind w:left="2936" w:hanging="401"/>
      </w:pPr>
      <w:rPr>
        <w:rFonts w:hint="default"/>
        <w:lang w:val="hr-HR" w:eastAsia="en-US" w:bidi="ar-SA"/>
      </w:rPr>
    </w:lvl>
    <w:lvl w:ilvl="3" w:tplc="69BE04CC">
      <w:numFmt w:val="bullet"/>
      <w:lvlText w:val="•"/>
      <w:lvlJc w:val="left"/>
      <w:pPr>
        <w:ind w:left="3694" w:hanging="401"/>
      </w:pPr>
      <w:rPr>
        <w:rFonts w:hint="default"/>
        <w:lang w:val="hr-HR" w:eastAsia="en-US" w:bidi="ar-SA"/>
      </w:rPr>
    </w:lvl>
    <w:lvl w:ilvl="4" w:tplc="5456CCD8">
      <w:numFmt w:val="bullet"/>
      <w:lvlText w:val="•"/>
      <w:lvlJc w:val="left"/>
      <w:pPr>
        <w:ind w:left="4452" w:hanging="401"/>
      </w:pPr>
      <w:rPr>
        <w:rFonts w:hint="default"/>
        <w:lang w:val="hr-HR" w:eastAsia="en-US" w:bidi="ar-SA"/>
      </w:rPr>
    </w:lvl>
    <w:lvl w:ilvl="5" w:tplc="3A541C2A">
      <w:numFmt w:val="bullet"/>
      <w:lvlText w:val="•"/>
      <w:lvlJc w:val="left"/>
      <w:pPr>
        <w:ind w:left="5210" w:hanging="401"/>
      </w:pPr>
      <w:rPr>
        <w:rFonts w:hint="default"/>
        <w:lang w:val="hr-HR" w:eastAsia="en-US" w:bidi="ar-SA"/>
      </w:rPr>
    </w:lvl>
    <w:lvl w:ilvl="6" w:tplc="C0C24E6A">
      <w:numFmt w:val="bullet"/>
      <w:lvlText w:val="•"/>
      <w:lvlJc w:val="left"/>
      <w:pPr>
        <w:ind w:left="5968" w:hanging="401"/>
      </w:pPr>
      <w:rPr>
        <w:rFonts w:hint="default"/>
        <w:lang w:val="hr-HR" w:eastAsia="en-US" w:bidi="ar-SA"/>
      </w:rPr>
    </w:lvl>
    <w:lvl w:ilvl="7" w:tplc="A0205790">
      <w:numFmt w:val="bullet"/>
      <w:lvlText w:val="•"/>
      <w:lvlJc w:val="left"/>
      <w:pPr>
        <w:ind w:left="6726" w:hanging="401"/>
      </w:pPr>
      <w:rPr>
        <w:rFonts w:hint="default"/>
        <w:lang w:val="hr-HR" w:eastAsia="en-US" w:bidi="ar-SA"/>
      </w:rPr>
    </w:lvl>
    <w:lvl w:ilvl="8" w:tplc="B574D440">
      <w:numFmt w:val="bullet"/>
      <w:lvlText w:val="•"/>
      <w:lvlJc w:val="left"/>
      <w:pPr>
        <w:ind w:left="7484" w:hanging="401"/>
      </w:pPr>
      <w:rPr>
        <w:rFonts w:hint="default"/>
        <w:lang w:val="hr-HR" w:eastAsia="en-US" w:bidi="ar-SA"/>
      </w:rPr>
    </w:lvl>
  </w:abstractNum>
  <w:abstractNum w:abstractNumId="49">
    <w:nsid w:val="7FB0537A"/>
    <w:multiLevelType w:val="hybridMultilevel"/>
    <w:tmpl w:val="4A46B30C"/>
    <w:lvl w:ilvl="0" w:tplc="5D8C2CAA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" w:hAnsi="Arial" w:eastAsia="Times New Roman" w:cs="Arial"/>
        <w:b w:val="false"/>
        <w:bCs/>
        <w:i w:val="false"/>
        <w:iCs w:val="false"/>
        <w:spacing w:val="0"/>
        <w:w w:val="100"/>
        <w:sz w:val="24"/>
        <w:szCs w:val="24"/>
        <w:lang w:val="hr-HR" w:eastAsia="en-US" w:bidi="ar-SA"/>
      </w:rPr>
    </w:lvl>
    <w:lvl w:ilvl="1" w:tplc="F1E6A0B6">
      <w:numFmt w:val="bullet"/>
      <w:lvlText w:val="•"/>
      <w:lvlJc w:val="left"/>
      <w:pPr>
        <w:ind w:left="1766" w:hanging="360"/>
      </w:pPr>
      <w:rPr>
        <w:rFonts w:hint="default"/>
        <w:lang w:val="hr-HR" w:eastAsia="en-US" w:bidi="ar-SA"/>
      </w:rPr>
    </w:lvl>
    <w:lvl w:ilvl="2" w:tplc="DCAA2114">
      <w:numFmt w:val="bullet"/>
      <w:lvlText w:val="•"/>
      <w:lvlJc w:val="left"/>
      <w:pPr>
        <w:ind w:left="2672" w:hanging="360"/>
      </w:pPr>
      <w:rPr>
        <w:rFonts w:hint="default"/>
        <w:lang w:val="hr-HR" w:eastAsia="en-US" w:bidi="ar-SA"/>
      </w:rPr>
    </w:lvl>
    <w:lvl w:ilvl="3" w:tplc="62BEA748">
      <w:numFmt w:val="bullet"/>
      <w:lvlText w:val="•"/>
      <w:lvlJc w:val="left"/>
      <w:pPr>
        <w:ind w:left="3578" w:hanging="360"/>
      </w:pPr>
      <w:rPr>
        <w:rFonts w:hint="default"/>
        <w:lang w:val="hr-HR" w:eastAsia="en-US" w:bidi="ar-SA"/>
      </w:rPr>
    </w:lvl>
    <w:lvl w:ilvl="4" w:tplc="28709826">
      <w:numFmt w:val="bullet"/>
      <w:lvlText w:val="•"/>
      <w:lvlJc w:val="left"/>
      <w:pPr>
        <w:ind w:left="4484" w:hanging="360"/>
      </w:pPr>
      <w:rPr>
        <w:rFonts w:hint="default"/>
        <w:lang w:val="hr-HR" w:eastAsia="en-US" w:bidi="ar-SA"/>
      </w:rPr>
    </w:lvl>
    <w:lvl w:ilvl="5" w:tplc="61101AEE">
      <w:numFmt w:val="bullet"/>
      <w:lvlText w:val="•"/>
      <w:lvlJc w:val="left"/>
      <w:pPr>
        <w:ind w:left="5391" w:hanging="360"/>
      </w:pPr>
      <w:rPr>
        <w:rFonts w:hint="default"/>
        <w:lang w:val="hr-HR" w:eastAsia="en-US" w:bidi="ar-SA"/>
      </w:rPr>
    </w:lvl>
    <w:lvl w:ilvl="6" w:tplc="6BA2A9B2">
      <w:numFmt w:val="bullet"/>
      <w:lvlText w:val="•"/>
      <w:lvlJc w:val="left"/>
      <w:pPr>
        <w:ind w:left="6297" w:hanging="360"/>
      </w:pPr>
      <w:rPr>
        <w:rFonts w:hint="default"/>
        <w:lang w:val="hr-HR" w:eastAsia="en-US" w:bidi="ar-SA"/>
      </w:rPr>
    </w:lvl>
    <w:lvl w:ilvl="7" w:tplc="8C6C92F4">
      <w:numFmt w:val="bullet"/>
      <w:lvlText w:val="•"/>
      <w:lvlJc w:val="left"/>
      <w:pPr>
        <w:ind w:left="7203" w:hanging="360"/>
      </w:pPr>
      <w:rPr>
        <w:rFonts w:hint="default"/>
        <w:lang w:val="hr-HR" w:eastAsia="en-US" w:bidi="ar-SA"/>
      </w:rPr>
    </w:lvl>
    <w:lvl w:ilvl="8" w:tplc="2F183972">
      <w:numFmt w:val="bullet"/>
      <w:lvlText w:val="•"/>
      <w:lvlJc w:val="left"/>
      <w:pPr>
        <w:ind w:left="8109" w:hanging="360"/>
      </w:pPr>
      <w:rPr>
        <w:rFonts w:hint="default"/>
        <w:lang w:val="hr-HR" w:eastAsia="en-US" w:bidi="ar-SA"/>
      </w:rPr>
    </w:lvl>
  </w:abstractNum>
  <w:num w:numId="1">
    <w:abstractNumId w:val="31"/>
  </w:num>
  <w:num w:numId="2">
    <w:abstractNumId w:val="23"/>
  </w:num>
  <w:num w:numId="3">
    <w:abstractNumId w:val="22"/>
  </w:num>
  <w:num w:numId="4">
    <w:abstractNumId w:val="7"/>
  </w:num>
  <w:num w:numId="5">
    <w:abstractNumId w:val="39"/>
  </w:num>
  <w:num w:numId="6">
    <w:abstractNumId w:val="34"/>
  </w:num>
  <w:num w:numId="7">
    <w:abstractNumId w:val="41"/>
  </w:num>
  <w:num w:numId="8">
    <w:abstractNumId w:val="44"/>
  </w:num>
  <w:num w:numId="9">
    <w:abstractNumId w:val="36"/>
  </w:num>
  <w:num w:numId="10">
    <w:abstractNumId w:val="46"/>
  </w:num>
  <w:num w:numId="11">
    <w:abstractNumId w:val="17"/>
  </w:num>
  <w:num w:numId="12">
    <w:abstractNumId w:val="18"/>
  </w:num>
  <w:num w:numId="13">
    <w:abstractNumId w:val="26"/>
  </w:num>
  <w:num w:numId="14">
    <w:abstractNumId w:val="28"/>
  </w:num>
  <w:num w:numId="15">
    <w:abstractNumId w:val="12"/>
  </w:num>
  <w:num w:numId="16">
    <w:abstractNumId w:val="35"/>
  </w:num>
  <w:num w:numId="17">
    <w:abstractNumId w:val="42"/>
  </w:num>
  <w:num w:numId="18">
    <w:abstractNumId w:val="25"/>
  </w:num>
  <w:num w:numId="19">
    <w:abstractNumId w:val="29"/>
  </w:num>
  <w:num w:numId="20">
    <w:abstractNumId w:val="43"/>
  </w:num>
  <w:num w:numId="21">
    <w:abstractNumId w:val="16"/>
  </w:num>
  <w:num w:numId="22">
    <w:abstractNumId w:val="24"/>
  </w:num>
  <w:num w:numId="23">
    <w:abstractNumId w:val="10"/>
  </w:num>
  <w:num w:numId="24">
    <w:abstractNumId w:val="37"/>
  </w:num>
  <w:num w:numId="25">
    <w:abstractNumId w:val="47"/>
  </w:num>
  <w:num w:numId="26">
    <w:abstractNumId w:val="9"/>
  </w:num>
  <w:num w:numId="27">
    <w:abstractNumId w:val="8"/>
  </w:num>
  <w:num w:numId="28">
    <w:abstractNumId w:val="21"/>
  </w:num>
  <w:num w:numId="29">
    <w:abstractNumId w:val="48"/>
  </w:num>
  <w:num w:numId="30">
    <w:abstractNumId w:val="20"/>
  </w:num>
  <w:num w:numId="31">
    <w:abstractNumId w:val="15"/>
  </w:num>
  <w:num w:numId="32">
    <w:abstractNumId w:val="19"/>
  </w:num>
  <w:num w:numId="33">
    <w:abstractNumId w:val="33"/>
  </w:num>
  <w:num w:numId="34">
    <w:abstractNumId w:val="32"/>
  </w:num>
  <w:num w:numId="35">
    <w:abstractNumId w:val="27"/>
  </w:num>
  <w:num w:numId="36">
    <w:abstractNumId w:val="11"/>
  </w:num>
  <w:num w:numId="37">
    <w:abstractNumId w:val="40"/>
  </w:num>
  <w:num w:numId="38">
    <w:abstractNumId w:val="30"/>
  </w:num>
  <w:num w:numId="39">
    <w:abstractNumId w:val="13"/>
  </w:num>
  <w:num w:numId="40">
    <w:abstractNumId w:val="38"/>
  </w:num>
  <w:num w:numId="41">
    <w:abstractNumId w:val="49"/>
  </w:num>
  <w:num w:numId="42">
    <w:abstractNumId w:val="14"/>
  </w:num>
  <w:num w:numId="43">
    <w:abstractNumId w:val="45"/>
  </w:num>
  <w:numIdMacAtCleanup w:val="7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SpellingErrors/>
  <w:proofState w:spelling="clean" w:grammar="clean"/>
  <w:attachedTemplate r:id="rId1"/>
  <w:stylePaneFormatFilter w:val="3F01"/>
  <w:defaultTabStop w:val="1361"/>
  <w:hyphenationZone w:val="425"/>
  <w:characterSpacingControl w:val="doNotCompress"/>
  <w:hdrShapeDefaults>
    <o:shapedefaults spidmax="1536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F6"/>
    <w:rsid w:val="00000A69"/>
    <w:rsid w:val="0000149B"/>
    <w:rsid w:val="0000152F"/>
    <w:rsid w:val="00001C2F"/>
    <w:rsid w:val="000022AD"/>
    <w:rsid w:val="00002D97"/>
    <w:rsid w:val="00002E02"/>
    <w:rsid w:val="0000321D"/>
    <w:rsid w:val="000039FF"/>
    <w:rsid w:val="000049CA"/>
    <w:rsid w:val="00004ABE"/>
    <w:rsid w:val="0000570A"/>
    <w:rsid w:val="00006E3D"/>
    <w:rsid w:val="000072E2"/>
    <w:rsid w:val="000079B9"/>
    <w:rsid w:val="000108A8"/>
    <w:rsid w:val="0001116A"/>
    <w:rsid w:val="00011735"/>
    <w:rsid w:val="000119CE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4D15"/>
    <w:rsid w:val="0002603E"/>
    <w:rsid w:val="00027467"/>
    <w:rsid w:val="00027B30"/>
    <w:rsid w:val="00030559"/>
    <w:rsid w:val="000305D3"/>
    <w:rsid w:val="00030ACE"/>
    <w:rsid w:val="000322B1"/>
    <w:rsid w:val="000338B6"/>
    <w:rsid w:val="00033B31"/>
    <w:rsid w:val="00033D67"/>
    <w:rsid w:val="0003620A"/>
    <w:rsid w:val="0003629C"/>
    <w:rsid w:val="00036619"/>
    <w:rsid w:val="00036646"/>
    <w:rsid w:val="00037023"/>
    <w:rsid w:val="000376D9"/>
    <w:rsid w:val="00037E28"/>
    <w:rsid w:val="00040257"/>
    <w:rsid w:val="00040FFC"/>
    <w:rsid w:val="00042895"/>
    <w:rsid w:val="00044418"/>
    <w:rsid w:val="000447C8"/>
    <w:rsid w:val="000457CD"/>
    <w:rsid w:val="00045F05"/>
    <w:rsid w:val="00046063"/>
    <w:rsid w:val="0004683F"/>
    <w:rsid w:val="00047061"/>
    <w:rsid w:val="00047738"/>
    <w:rsid w:val="00047D9F"/>
    <w:rsid w:val="000517EC"/>
    <w:rsid w:val="00051B4C"/>
    <w:rsid w:val="00051F33"/>
    <w:rsid w:val="00053672"/>
    <w:rsid w:val="00053873"/>
    <w:rsid w:val="000542BA"/>
    <w:rsid w:val="000545DB"/>
    <w:rsid w:val="00054EE9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199"/>
    <w:rsid w:val="00061B43"/>
    <w:rsid w:val="00063BDF"/>
    <w:rsid w:val="00063C23"/>
    <w:rsid w:val="00064134"/>
    <w:rsid w:val="00064260"/>
    <w:rsid w:val="0006433A"/>
    <w:rsid w:val="00064591"/>
    <w:rsid w:val="0007058D"/>
    <w:rsid w:val="000706C0"/>
    <w:rsid w:val="00071633"/>
    <w:rsid w:val="00071F0D"/>
    <w:rsid w:val="00071FE2"/>
    <w:rsid w:val="00072198"/>
    <w:rsid w:val="00073042"/>
    <w:rsid w:val="00073159"/>
    <w:rsid w:val="00073C73"/>
    <w:rsid w:val="00074410"/>
    <w:rsid w:val="0007471F"/>
    <w:rsid w:val="00074CA8"/>
    <w:rsid w:val="00075508"/>
    <w:rsid w:val="00075EF6"/>
    <w:rsid w:val="00077570"/>
    <w:rsid w:val="00077613"/>
    <w:rsid w:val="000776F3"/>
    <w:rsid w:val="00077B6B"/>
    <w:rsid w:val="0008096B"/>
    <w:rsid w:val="000809CF"/>
    <w:rsid w:val="00081359"/>
    <w:rsid w:val="000815D6"/>
    <w:rsid w:val="00081CD9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86260"/>
    <w:rsid w:val="00090E50"/>
    <w:rsid w:val="000911DB"/>
    <w:rsid w:val="000912F0"/>
    <w:rsid w:val="0009159E"/>
    <w:rsid w:val="00091816"/>
    <w:rsid w:val="00093256"/>
    <w:rsid w:val="000932EB"/>
    <w:rsid w:val="00093902"/>
    <w:rsid w:val="00093B85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97FA6"/>
    <w:rsid w:val="000A1653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C6F4A"/>
    <w:rsid w:val="000D02A0"/>
    <w:rsid w:val="000D0832"/>
    <w:rsid w:val="000D0E0E"/>
    <w:rsid w:val="000D15E9"/>
    <w:rsid w:val="000D1A95"/>
    <w:rsid w:val="000D259F"/>
    <w:rsid w:val="000D272E"/>
    <w:rsid w:val="000D28B2"/>
    <w:rsid w:val="000D3377"/>
    <w:rsid w:val="000D383E"/>
    <w:rsid w:val="000D4384"/>
    <w:rsid w:val="000D445C"/>
    <w:rsid w:val="000D525C"/>
    <w:rsid w:val="000D57FB"/>
    <w:rsid w:val="000D5BDE"/>
    <w:rsid w:val="000D5DA3"/>
    <w:rsid w:val="000D6BA8"/>
    <w:rsid w:val="000D6CDF"/>
    <w:rsid w:val="000D6F92"/>
    <w:rsid w:val="000D7062"/>
    <w:rsid w:val="000D7C0F"/>
    <w:rsid w:val="000D7DFE"/>
    <w:rsid w:val="000E03C0"/>
    <w:rsid w:val="000E1538"/>
    <w:rsid w:val="000E1F74"/>
    <w:rsid w:val="000E25F1"/>
    <w:rsid w:val="000E26C8"/>
    <w:rsid w:val="000E2A06"/>
    <w:rsid w:val="000E3266"/>
    <w:rsid w:val="000E372D"/>
    <w:rsid w:val="000E3CDA"/>
    <w:rsid w:val="000E3D49"/>
    <w:rsid w:val="000E3E94"/>
    <w:rsid w:val="000E4012"/>
    <w:rsid w:val="000E419D"/>
    <w:rsid w:val="000E451C"/>
    <w:rsid w:val="000E49E5"/>
    <w:rsid w:val="000E50DE"/>
    <w:rsid w:val="000E580B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66B5"/>
    <w:rsid w:val="000F7A98"/>
    <w:rsid w:val="001001FB"/>
    <w:rsid w:val="00100A1C"/>
    <w:rsid w:val="00101C2C"/>
    <w:rsid w:val="0010294B"/>
    <w:rsid w:val="00103804"/>
    <w:rsid w:val="00104A75"/>
    <w:rsid w:val="0010502C"/>
    <w:rsid w:val="001051CB"/>
    <w:rsid w:val="0010553E"/>
    <w:rsid w:val="0010567A"/>
    <w:rsid w:val="00105802"/>
    <w:rsid w:val="00105C21"/>
    <w:rsid w:val="0010602E"/>
    <w:rsid w:val="00106B48"/>
    <w:rsid w:val="00107393"/>
    <w:rsid w:val="001077FE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439"/>
    <w:rsid w:val="00115571"/>
    <w:rsid w:val="00115746"/>
    <w:rsid w:val="00115992"/>
    <w:rsid w:val="00115A15"/>
    <w:rsid w:val="00115C00"/>
    <w:rsid w:val="00115D9A"/>
    <w:rsid w:val="00116B3C"/>
    <w:rsid w:val="00116DC6"/>
    <w:rsid w:val="00117100"/>
    <w:rsid w:val="001176F1"/>
    <w:rsid w:val="00117D8C"/>
    <w:rsid w:val="0012021F"/>
    <w:rsid w:val="001218DE"/>
    <w:rsid w:val="00121E39"/>
    <w:rsid w:val="001223B5"/>
    <w:rsid w:val="001224B2"/>
    <w:rsid w:val="00122870"/>
    <w:rsid w:val="00122E0F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158E"/>
    <w:rsid w:val="00132D27"/>
    <w:rsid w:val="0013398F"/>
    <w:rsid w:val="00134164"/>
    <w:rsid w:val="001354E6"/>
    <w:rsid w:val="0013610F"/>
    <w:rsid w:val="001408EA"/>
    <w:rsid w:val="00141CE9"/>
    <w:rsid w:val="00141EDB"/>
    <w:rsid w:val="00142524"/>
    <w:rsid w:val="00143B09"/>
    <w:rsid w:val="00143DC6"/>
    <w:rsid w:val="00144C1A"/>
    <w:rsid w:val="00145665"/>
    <w:rsid w:val="00146405"/>
    <w:rsid w:val="0014781C"/>
    <w:rsid w:val="00150784"/>
    <w:rsid w:val="00150D16"/>
    <w:rsid w:val="00150E6A"/>
    <w:rsid w:val="00151AC6"/>
    <w:rsid w:val="00151B3D"/>
    <w:rsid w:val="00152098"/>
    <w:rsid w:val="00152B1C"/>
    <w:rsid w:val="00152E50"/>
    <w:rsid w:val="0015448A"/>
    <w:rsid w:val="001551F8"/>
    <w:rsid w:val="0015522D"/>
    <w:rsid w:val="00155D26"/>
    <w:rsid w:val="00155D9A"/>
    <w:rsid w:val="00155ED5"/>
    <w:rsid w:val="00156582"/>
    <w:rsid w:val="00156779"/>
    <w:rsid w:val="001570D7"/>
    <w:rsid w:val="00157669"/>
    <w:rsid w:val="0016019A"/>
    <w:rsid w:val="00160A10"/>
    <w:rsid w:val="00161346"/>
    <w:rsid w:val="0016282E"/>
    <w:rsid w:val="00162DBE"/>
    <w:rsid w:val="00163076"/>
    <w:rsid w:val="001634F6"/>
    <w:rsid w:val="00164375"/>
    <w:rsid w:val="001643DE"/>
    <w:rsid w:val="0016535C"/>
    <w:rsid w:val="001654FE"/>
    <w:rsid w:val="00165A0D"/>
    <w:rsid w:val="00166167"/>
    <w:rsid w:val="001661E8"/>
    <w:rsid w:val="001702B9"/>
    <w:rsid w:val="00170F84"/>
    <w:rsid w:val="00172202"/>
    <w:rsid w:val="00172268"/>
    <w:rsid w:val="001723ED"/>
    <w:rsid w:val="00172D60"/>
    <w:rsid w:val="001733B7"/>
    <w:rsid w:val="00174671"/>
    <w:rsid w:val="00174912"/>
    <w:rsid w:val="00175846"/>
    <w:rsid w:val="001758BB"/>
    <w:rsid w:val="00175AE1"/>
    <w:rsid w:val="00175CA0"/>
    <w:rsid w:val="00175F9B"/>
    <w:rsid w:val="001765E0"/>
    <w:rsid w:val="0017688B"/>
    <w:rsid w:val="00176E40"/>
    <w:rsid w:val="00180340"/>
    <w:rsid w:val="0018073F"/>
    <w:rsid w:val="001809CF"/>
    <w:rsid w:val="001814D1"/>
    <w:rsid w:val="00182185"/>
    <w:rsid w:val="00182244"/>
    <w:rsid w:val="00182D1B"/>
    <w:rsid w:val="00183362"/>
    <w:rsid w:val="001834E2"/>
    <w:rsid w:val="001842A0"/>
    <w:rsid w:val="001846F2"/>
    <w:rsid w:val="001847BE"/>
    <w:rsid w:val="00185203"/>
    <w:rsid w:val="00186722"/>
    <w:rsid w:val="00186836"/>
    <w:rsid w:val="00186CB8"/>
    <w:rsid w:val="00186DCE"/>
    <w:rsid w:val="001875E5"/>
    <w:rsid w:val="001876F9"/>
    <w:rsid w:val="00187D4E"/>
    <w:rsid w:val="00190A80"/>
    <w:rsid w:val="00190AD2"/>
    <w:rsid w:val="00192251"/>
    <w:rsid w:val="00192476"/>
    <w:rsid w:val="0019253E"/>
    <w:rsid w:val="001932CC"/>
    <w:rsid w:val="00193493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699"/>
    <w:rsid w:val="001A5EB1"/>
    <w:rsid w:val="001A605B"/>
    <w:rsid w:val="001A70B3"/>
    <w:rsid w:val="001A761E"/>
    <w:rsid w:val="001B04AB"/>
    <w:rsid w:val="001B06D0"/>
    <w:rsid w:val="001B1357"/>
    <w:rsid w:val="001B2642"/>
    <w:rsid w:val="001B2756"/>
    <w:rsid w:val="001B2FB3"/>
    <w:rsid w:val="001B5959"/>
    <w:rsid w:val="001B7518"/>
    <w:rsid w:val="001B7A0E"/>
    <w:rsid w:val="001C04C7"/>
    <w:rsid w:val="001C14A2"/>
    <w:rsid w:val="001C25C3"/>
    <w:rsid w:val="001C343B"/>
    <w:rsid w:val="001C42B4"/>
    <w:rsid w:val="001C4333"/>
    <w:rsid w:val="001C50EF"/>
    <w:rsid w:val="001C57B6"/>
    <w:rsid w:val="001C640F"/>
    <w:rsid w:val="001C716F"/>
    <w:rsid w:val="001D068B"/>
    <w:rsid w:val="001D19BB"/>
    <w:rsid w:val="001D2A2A"/>
    <w:rsid w:val="001D3E70"/>
    <w:rsid w:val="001D4B0C"/>
    <w:rsid w:val="001D5105"/>
    <w:rsid w:val="001D56BB"/>
    <w:rsid w:val="001D5FEC"/>
    <w:rsid w:val="001D6014"/>
    <w:rsid w:val="001D6412"/>
    <w:rsid w:val="001D65CF"/>
    <w:rsid w:val="001D6A2F"/>
    <w:rsid w:val="001D70B1"/>
    <w:rsid w:val="001D786D"/>
    <w:rsid w:val="001D7AF5"/>
    <w:rsid w:val="001D7B46"/>
    <w:rsid w:val="001E0404"/>
    <w:rsid w:val="001E0464"/>
    <w:rsid w:val="001E096F"/>
    <w:rsid w:val="001E0A1A"/>
    <w:rsid w:val="001E12B0"/>
    <w:rsid w:val="001E1576"/>
    <w:rsid w:val="001E1955"/>
    <w:rsid w:val="001E1FBD"/>
    <w:rsid w:val="001E3C12"/>
    <w:rsid w:val="001E4570"/>
    <w:rsid w:val="001E5599"/>
    <w:rsid w:val="001E630F"/>
    <w:rsid w:val="001E7E93"/>
    <w:rsid w:val="001F13EE"/>
    <w:rsid w:val="001F173B"/>
    <w:rsid w:val="001F1A91"/>
    <w:rsid w:val="001F2F07"/>
    <w:rsid w:val="001F30CC"/>
    <w:rsid w:val="001F34B5"/>
    <w:rsid w:val="001F34E3"/>
    <w:rsid w:val="001F412D"/>
    <w:rsid w:val="001F46C6"/>
    <w:rsid w:val="001F481B"/>
    <w:rsid w:val="001F4C0D"/>
    <w:rsid w:val="001F4F7C"/>
    <w:rsid w:val="001F65BB"/>
    <w:rsid w:val="001F6CED"/>
    <w:rsid w:val="001F7087"/>
    <w:rsid w:val="001F736C"/>
    <w:rsid w:val="00200583"/>
    <w:rsid w:val="00200606"/>
    <w:rsid w:val="00200B38"/>
    <w:rsid w:val="002011F7"/>
    <w:rsid w:val="00202296"/>
    <w:rsid w:val="0020261B"/>
    <w:rsid w:val="00202A52"/>
    <w:rsid w:val="0020394D"/>
    <w:rsid w:val="002041AE"/>
    <w:rsid w:val="00205652"/>
    <w:rsid w:val="002059DD"/>
    <w:rsid w:val="00205DF7"/>
    <w:rsid w:val="00206437"/>
    <w:rsid w:val="00206A5C"/>
    <w:rsid w:val="00206FE7"/>
    <w:rsid w:val="002070F8"/>
    <w:rsid w:val="0021069A"/>
    <w:rsid w:val="002106B6"/>
    <w:rsid w:val="00210851"/>
    <w:rsid w:val="00212938"/>
    <w:rsid w:val="00212A74"/>
    <w:rsid w:val="00212ACE"/>
    <w:rsid w:val="00212F65"/>
    <w:rsid w:val="002140BD"/>
    <w:rsid w:val="0021533A"/>
    <w:rsid w:val="00215384"/>
    <w:rsid w:val="00215692"/>
    <w:rsid w:val="002160F4"/>
    <w:rsid w:val="00217B3D"/>
    <w:rsid w:val="00217D53"/>
    <w:rsid w:val="002217C4"/>
    <w:rsid w:val="00221973"/>
    <w:rsid w:val="00221BD5"/>
    <w:rsid w:val="00221E1F"/>
    <w:rsid w:val="00223578"/>
    <w:rsid w:val="00225E77"/>
    <w:rsid w:val="00225EC1"/>
    <w:rsid w:val="00226B2B"/>
    <w:rsid w:val="00227D14"/>
    <w:rsid w:val="002304A6"/>
    <w:rsid w:val="00232166"/>
    <w:rsid w:val="002337E1"/>
    <w:rsid w:val="00234222"/>
    <w:rsid w:val="002344FF"/>
    <w:rsid w:val="002350FE"/>
    <w:rsid w:val="002357B3"/>
    <w:rsid w:val="002358D3"/>
    <w:rsid w:val="00235CF1"/>
    <w:rsid w:val="002370FB"/>
    <w:rsid w:val="0023722E"/>
    <w:rsid w:val="00237320"/>
    <w:rsid w:val="00237CBE"/>
    <w:rsid w:val="002400CB"/>
    <w:rsid w:val="002400DD"/>
    <w:rsid w:val="0024020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5F5F"/>
    <w:rsid w:val="00246906"/>
    <w:rsid w:val="0024696F"/>
    <w:rsid w:val="0024796E"/>
    <w:rsid w:val="002505ED"/>
    <w:rsid w:val="002506B1"/>
    <w:rsid w:val="00250D95"/>
    <w:rsid w:val="00251061"/>
    <w:rsid w:val="00251093"/>
    <w:rsid w:val="00251803"/>
    <w:rsid w:val="002520C8"/>
    <w:rsid w:val="00252A34"/>
    <w:rsid w:val="002530EA"/>
    <w:rsid w:val="00253704"/>
    <w:rsid w:val="00253B27"/>
    <w:rsid w:val="0025474C"/>
    <w:rsid w:val="00255E4B"/>
    <w:rsid w:val="00256078"/>
    <w:rsid w:val="00257192"/>
    <w:rsid w:val="00257290"/>
    <w:rsid w:val="00257A66"/>
    <w:rsid w:val="002605A2"/>
    <w:rsid w:val="00261665"/>
    <w:rsid w:val="0026172F"/>
    <w:rsid w:val="00261AED"/>
    <w:rsid w:val="00261EED"/>
    <w:rsid w:val="00263A62"/>
    <w:rsid w:val="002648A5"/>
    <w:rsid w:val="002654D4"/>
    <w:rsid w:val="00266C01"/>
    <w:rsid w:val="00266D3A"/>
    <w:rsid w:val="002677E6"/>
    <w:rsid w:val="00270F2B"/>
    <w:rsid w:val="00271875"/>
    <w:rsid w:val="00271ADD"/>
    <w:rsid w:val="002720B1"/>
    <w:rsid w:val="002720D6"/>
    <w:rsid w:val="00272FD0"/>
    <w:rsid w:val="00273074"/>
    <w:rsid w:val="00273ABF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16DF"/>
    <w:rsid w:val="002821D5"/>
    <w:rsid w:val="002821D9"/>
    <w:rsid w:val="0028264D"/>
    <w:rsid w:val="00283E5E"/>
    <w:rsid w:val="00283EE7"/>
    <w:rsid w:val="00284BF3"/>
    <w:rsid w:val="00284E50"/>
    <w:rsid w:val="00286321"/>
    <w:rsid w:val="00286CD1"/>
    <w:rsid w:val="00286E38"/>
    <w:rsid w:val="002875B2"/>
    <w:rsid w:val="00287ED1"/>
    <w:rsid w:val="00290F11"/>
    <w:rsid w:val="0029212D"/>
    <w:rsid w:val="002922A9"/>
    <w:rsid w:val="00292F3B"/>
    <w:rsid w:val="00293205"/>
    <w:rsid w:val="00293461"/>
    <w:rsid w:val="00293F32"/>
    <w:rsid w:val="002948C2"/>
    <w:rsid w:val="002956CD"/>
    <w:rsid w:val="00295B82"/>
    <w:rsid w:val="00296204"/>
    <w:rsid w:val="00296442"/>
    <w:rsid w:val="00296649"/>
    <w:rsid w:val="002A1202"/>
    <w:rsid w:val="002A172A"/>
    <w:rsid w:val="002A1B69"/>
    <w:rsid w:val="002A1D92"/>
    <w:rsid w:val="002A3A8D"/>
    <w:rsid w:val="002A3CBA"/>
    <w:rsid w:val="002A3EB2"/>
    <w:rsid w:val="002A3F14"/>
    <w:rsid w:val="002A4349"/>
    <w:rsid w:val="002A4471"/>
    <w:rsid w:val="002A476C"/>
    <w:rsid w:val="002A5E20"/>
    <w:rsid w:val="002A6ACD"/>
    <w:rsid w:val="002A6B0E"/>
    <w:rsid w:val="002A6D1A"/>
    <w:rsid w:val="002A7336"/>
    <w:rsid w:val="002A7EC3"/>
    <w:rsid w:val="002B262D"/>
    <w:rsid w:val="002B36E8"/>
    <w:rsid w:val="002B39F0"/>
    <w:rsid w:val="002B3C4C"/>
    <w:rsid w:val="002B3C8C"/>
    <w:rsid w:val="002B45C9"/>
    <w:rsid w:val="002B54D3"/>
    <w:rsid w:val="002B79D0"/>
    <w:rsid w:val="002B7B9E"/>
    <w:rsid w:val="002C04C6"/>
    <w:rsid w:val="002C1C92"/>
    <w:rsid w:val="002C45E2"/>
    <w:rsid w:val="002C4EFF"/>
    <w:rsid w:val="002C5108"/>
    <w:rsid w:val="002C5919"/>
    <w:rsid w:val="002D1523"/>
    <w:rsid w:val="002D3254"/>
    <w:rsid w:val="002D3EE7"/>
    <w:rsid w:val="002D4FB7"/>
    <w:rsid w:val="002D52E3"/>
    <w:rsid w:val="002D5D71"/>
    <w:rsid w:val="002D61EC"/>
    <w:rsid w:val="002D7257"/>
    <w:rsid w:val="002D7B8A"/>
    <w:rsid w:val="002E01C2"/>
    <w:rsid w:val="002E0852"/>
    <w:rsid w:val="002E1864"/>
    <w:rsid w:val="002E1AB1"/>
    <w:rsid w:val="002E20B2"/>
    <w:rsid w:val="002E479B"/>
    <w:rsid w:val="002E581E"/>
    <w:rsid w:val="002E59B3"/>
    <w:rsid w:val="002E5FE2"/>
    <w:rsid w:val="002E6260"/>
    <w:rsid w:val="002E6C71"/>
    <w:rsid w:val="002E6DAC"/>
    <w:rsid w:val="002E74A4"/>
    <w:rsid w:val="002F0169"/>
    <w:rsid w:val="002F0D2E"/>
    <w:rsid w:val="002F1015"/>
    <w:rsid w:val="002F1C90"/>
    <w:rsid w:val="002F2025"/>
    <w:rsid w:val="002F2966"/>
    <w:rsid w:val="002F2AED"/>
    <w:rsid w:val="002F2CAB"/>
    <w:rsid w:val="002F3A62"/>
    <w:rsid w:val="002F41A1"/>
    <w:rsid w:val="002F4A76"/>
    <w:rsid w:val="002F4D81"/>
    <w:rsid w:val="002F5E6D"/>
    <w:rsid w:val="002F6637"/>
    <w:rsid w:val="002F71BD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4764"/>
    <w:rsid w:val="003066CB"/>
    <w:rsid w:val="00307297"/>
    <w:rsid w:val="00307820"/>
    <w:rsid w:val="00311A82"/>
    <w:rsid w:val="00312379"/>
    <w:rsid w:val="003128B3"/>
    <w:rsid w:val="003130AB"/>
    <w:rsid w:val="003133CB"/>
    <w:rsid w:val="003144DF"/>
    <w:rsid w:val="00315430"/>
    <w:rsid w:val="0031596B"/>
    <w:rsid w:val="00316A33"/>
    <w:rsid w:val="00316C3B"/>
    <w:rsid w:val="00317410"/>
    <w:rsid w:val="00317836"/>
    <w:rsid w:val="003178EC"/>
    <w:rsid w:val="0032019A"/>
    <w:rsid w:val="00320681"/>
    <w:rsid w:val="003214B5"/>
    <w:rsid w:val="003216AA"/>
    <w:rsid w:val="00321AE5"/>
    <w:rsid w:val="00321CF3"/>
    <w:rsid w:val="00322042"/>
    <w:rsid w:val="003220FD"/>
    <w:rsid w:val="0032364C"/>
    <w:rsid w:val="00323F27"/>
    <w:rsid w:val="00324B13"/>
    <w:rsid w:val="0032505E"/>
    <w:rsid w:val="00325E6C"/>
    <w:rsid w:val="00326E98"/>
    <w:rsid w:val="00327017"/>
    <w:rsid w:val="003276B3"/>
    <w:rsid w:val="00332847"/>
    <w:rsid w:val="003328AC"/>
    <w:rsid w:val="00333AAD"/>
    <w:rsid w:val="00336CA1"/>
    <w:rsid w:val="0033710D"/>
    <w:rsid w:val="003378F8"/>
    <w:rsid w:val="00337A17"/>
    <w:rsid w:val="003406CE"/>
    <w:rsid w:val="003408B0"/>
    <w:rsid w:val="003418FE"/>
    <w:rsid w:val="00342482"/>
    <w:rsid w:val="003429AB"/>
    <w:rsid w:val="00343A8B"/>
    <w:rsid w:val="00343CAB"/>
    <w:rsid w:val="003478ED"/>
    <w:rsid w:val="003505A9"/>
    <w:rsid w:val="00350DEE"/>
    <w:rsid w:val="00351B2B"/>
    <w:rsid w:val="00351DF8"/>
    <w:rsid w:val="0035226B"/>
    <w:rsid w:val="003522B5"/>
    <w:rsid w:val="00352E94"/>
    <w:rsid w:val="0035396A"/>
    <w:rsid w:val="00353EFB"/>
    <w:rsid w:val="00354965"/>
    <w:rsid w:val="00354A8D"/>
    <w:rsid w:val="003552E1"/>
    <w:rsid w:val="00355B3E"/>
    <w:rsid w:val="00355D53"/>
    <w:rsid w:val="003562CF"/>
    <w:rsid w:val="00356337"/>
    <w:rsid w:val="00356C3F"/>
    <w:rsid w:val="0035768A"/>
    <w:rsid w:val="003610C9"/>
    <w:rsid w:val="003635D9"/>
    <w:rsid w:val="00363818"/>
    <w:rsid w:val="00363841"/>
    <w:rsid w:val="00363C94"/>
    <w:rsid w:val="0036727D"/>
    <w:rsid w:val="00370475"/>
    <w:rsid w:val="0037110A"/>
    <w:rsid w:val="00372EF3"/>
    <w:rsid w:val="003742F8"/>
    <w:rsid w:val="00374585"/>
    <w:rsid w:val="00374A0B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3EB6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1862"/>
    <w:rsid w:val="00392FD4"/>
    <w:rsid w:val="0039324D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4BC6"/>
    <w:rsid w:val="003A55E1"/>
    <w:rsid w:val="003A5728"/>
    <w:rsid w:val="003A6002"/>
    <w:rsid w:val="003A6BEE"/>
    <w:rsid w:val="003B020D"/>
    <w:rsid w:val="003B0541"/>
    <w:rsid w:val="003B1F1F"/>
    <w:rsid w:val="003B2158"/>
    <w:rsid w:val="003B2161"/>
    <w:rsid w:val="003B221F"/>
    <w:rsid w:val="003B2392"/>
    <w:rsid w:val="003B27AF"/>
    <w:rsid w:val="003B2C3B"/>
    <w:rsid w:val="003B5728"/>
    <w:rsid w:val="003B6619"/>
    <w:rsid w:val="003B6643"/>
    <w:rsid w:val="003B6672"/>
    <w:rsid w:val="003B6990"/>
    <w:rsid w:val="003B716A"/>
    <w:rsid w:val="003B779A"/>
    <w:rsid w:val="003C082D"/>
    <w:rsid w:val="003C0986"/>
    <w:rsid w:val="003C1E04"/>
    <w:rsid w:val="003C37E5"/>
    <w:rsid w:val="003C3B2D"/>
    <w:rsid w:val="003C3C6C"/>
    <w:rsid w:val="003C3D81"/>
    <w:rsid w:val="003C44EC"/>
    <w:rsid w:val="003C54F5"/>
    <w:rsid w:val="003C5DCB"/>
    <w:rsid w:val="003C6553"/>
    <w:rsid w:val="003C6A5D"/>
    <w:rsid w:val="003D0066"/>
    <w:rsid w:val="003D0252"/>
    <w:rsid w:val="003D02EB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BDA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0D13"/>
    <w:rsid w:val="003F1052"/>
    <w:rsid w:val="003F20CA"/>
    <w:rsid w:val="003F2A17"/>
    <w:rsid w:val="003F381C"/>
    <w:rsid w:val="003F3FE5"/>
    <w:rsid w:val="003F49B0"/>
    <w:rsid w:val="003F4A7C"/>
    <w:rsid w:val="003F4A7D"/>
    <w:rsid w:val="003F555C"/>
    <w:rsid w:val="003F5B2C"/>
    <w:rsid w:val="003F7406"/>
    <w:rsid w:val="003F7647"/>
    <w:rsid w:val="003F7B91"/>
    <w:rsid w:val="003F7E70"/>
    <w:rsid w:val="004004D7"/>
    <w:rsid w:val="004007FD"/>
    <w:rsid w:val="00400834"/>
    <w:rsid w:val="00401148"/>
    <w:rsid w:val="004020D0"/>
    <w:rsid w:val="004027A2"/>
    <w:rsid w:val="00403C4F"/>
    <w:rsid w:val="00403E38"/>
    <w:rsid w:val="00406869"/>
    <w:rsid w:val="00406AEB"/>
    <w:rsid w:val="00406D53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7CE"/>
    <w:rsid w:val="00412B5F"/>
    <w:rsid w:val="00412E8B"/>
    <w:rsid w:val="00413DAB"/>
    <w:rsid w:val="00414AAC"/>
    <w:rsid w:val="00414F33"/>
    <w:rsid w:val="00416CC8"/>
    <w:rsid w:val="00417DB0"/>
    <w:rsid w:val="00420873"/>
    <w:rsid w:val="00421415"/>
    <w:rsid w:val="00421847"/>
    <w:rsid w:val="00421A4C"/>
    <w:rsid w:val="004223E2"/>
    <w:rsid w:val="00422496"/>
    <w:rsid w:val="004228CF"/>
    <w:rsid w:val="00423246"/>
    <w:rsid w:val="00424647"/>
    <w:rsid w:val="004248B0"/>
    <w:rsid w:val="004257DC"/>
    <w:rsid w:val="00425BF9"/>
    <w:rsid w:val="00426057"/>
    <w:rsid w:val="0042651E"/>
    <w:rsid w:val="004275D8"/>
    <w:rsid w:val="00427B12"/>
    <w:rsid w:val="00427BF5"/>
    <w:rsid w:val="004301D6"/>
    <w:rsid w:val="00430B7A"/>
    <w:rsid w:val="00431553"/>
    <w:rsid w:val="00432FF8"/>
    <w:rsid w:val="00433369"/>
    <w:rsid w:val="00434492"/>
    <w:rsid w:val="00434A37"/>
    <w:rsid w:val="00434FEA"/>
    <w:rsid w:val="00436F37"/>
    <w:rsid w:val="004373FD"/>
    <w:rsid w:val="00440959"/>
    <w:rsid w:val="00441DE7"/>
    <w:rsid w:val="00442C34"/>
    <w:rsid w:val="0044390D"/>
    <w:rsid w:val="00443E35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57DE1"/>
    <w:rsid w:val="00461ECA"/>
    <w:rsid w:val="00462075"/>
    <w:rsid w:val="004621A0"/>
    <w:rsid w:val="004625C7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1718"/>
    <w:rsid w:val="00482125"/>
    <w:rsid w:val="00482130"/>
    <w:rsid w:val="004821AC"/>
    <w:rsid w:val="00482CE1"/>
    <w:rsid w:val="00482F47"/>
    <w:rsid w:val="00483960"/>
    <w:rsid w:val="00484281"/>
    <w:rsid w:val="004843E5"/>
    <w:rsid w:val="00484BAA"/>
    <w:rsid w:val="00484EC8"/>
    <w:rsid w:val="00485582"/>
    <w:rsid w:val="00487E0D"/>
    <w:rsid w:val="0049067D"/>
    <w:rsid w:val="0049076A"/>
    <w:rsid w:val="00491322"/>
    <w:rsid w:val="00491E89"/>
    <w:rsid w:val="0049385D"/>
    <w:rsid w:val="00493C22"/>
    <w:rsid w:val="00493DCE"/>
    <w:rsid w:val="004942D3"/>
    <w:rsid w:val="00494471"/>
    <w:rsid w:val="0049555F"/>
    <w:rsid w:val="00495FC7"/>
    <w:rsid w:val="00497572"/>
    <w:rsid w:val="00497BDE"/>
    <w:rsid w:val="004A2C95"/>
    <w:rsid w:val="004A38B4"/>
    <w:rsid w:val="004A59D7"/>
    <w:rsid w:val="004A6323"/>
    <w:rsid w:val="004A71A3"/>
    <w:rsid w:val="004A7288"/>
    <w:rsid w:val="004B0917"/>
    <w:rsid w:val="004B0A91"/>
    <w:rsid w:val="004B16FC"/>
    <w:rsid w:val="004B345B"/>
    <w:rsid w:val="004B35A8"/>
    <w:rsid w:val="004B4315"/>
    <w:rsid w:val="004B457C"/>
    <w:rsid w:val="004B4EC3"/>
    <w:rsid w:val="004B51EE"/>
    <w:rsid w:val="004B6AD7"/>
    <w:rsid w:val="004B6FC2"/>
    <w:rsid w:val="004B6FEF"/>
    <w:rsid w:val="004B7FFA"/>
    <w:rsid w:val="004C23CD"/>
    <w:rsid w:val="004C3554"/>
    <w:rsid w:val="004C3B4F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2A6"/>
    <w:rsid w:val="004D5580"/>
    <w:rsid w:val="004D5B67"/>
    <w:rsid w:val="004D657F"/>
    <w:rsid w:val="004D6FB7"/>
    <w:rsid w:val="004D74FA"/>
    <w:rsid w:val="004D76F5"/>
    <w:rsid w:val="004D7F7B"/>
    <w:rsid w:val="004E0DCB"/>
    <w:rsid w:val="004E1BB2"/>
    <w:rsid w:val="004E1D64"/>
    <w:rsid w:val="004E2855"/>
    <w:rsid w:val="004E2E52"/>
    <w:rsid w:val="004E3BB6"/>
    <w:rsid w:val="004E675C"/>
    <w:rsid w:val="004E6CEF"/>
    <w:rsid w:val="004E7526"/>
    <w:rsid w:val="004E75E5"/>
    <w:rsid w:val="004E7E91"/>
    <w:rsid w:val="004F00B3"/>
    <w:rsid w:val="004F047B"/>
    <w:rsid w:val="004F056F"/>
    <w:rsid w:val="004F066C"/>
    <w:rsid w:val="004F0F1B"/>
    <w:rsid w:val="004F1E23"/>
    <w:rsid w:val="004F1FCE"/>
    <w:rsid w:val="004F3C0A"/>
    <w:rsid w:val="004F3E2A"/>
    <w:rsid w:val="004F4BBC"/>
    <w:rsid w:val="004F4D18"/>
    <w:rsid w:val="004F52A6"/>
    <w:rsid w:val="004F5887"/>
    <w:rsid w:val="004F5DC5"/>
    <w:rsid w:val="004F62C6"/>
    <w:rsid w:val="005030F2"/>
    <w:rsid w:val="0050311C"/>
    <w:rsid w:val="00503BF4"/>
    <w:rsid w:val="00503EE5"/>
    <w:rsid w:val="00505799"/>
    <w:rsid w:val="005061B9"/>
    <w:rsid w:val="00506DFE"/>
    <w:rsid w:val="005073D2"/>
    <w:rsid w:val="00507A2D"/>
    <w:rsid w:val="005106D3"/>
    <w:rsid w:val="00510D65"/>
    <w:rsid w:val="00510FB2"/>
    <w:rsid w:val="005115BF"/>
    <w:rsid w:val="005120A7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0F1C"/>
    <w:rsid w:val="00521AEE"/>
    <w:rsid w:val="00522D16"/>
    <w:rsid w:val="00522D76"/>
    <w:rsid w:val="005230F2"/>
    <w:rsid w:val="00524EF6"/>
    <w:rsid w:val="0052515C"/>
    <w:rsid w:val="00525693"/>
    <w:rsid w:val="005272E0"/>
    <w:rsid w:val="005273BB"/>
    <w:rsid w:val="005277D5"/>
    <w:rsid w:val="00530689"/>
    <w:rsid w:val="005310AC"/>
    <w:rsid w:val="0053166F"/>
    <w:rsid w:val="005317CF"/>
    <w:rsid w:val="00531BA7"/>
    <w:rsid w:val="005327D2"/>
    <w:rsid w:val="00532F34"/>
    <w:rsid w:val="00533077"/>
    <w:rsid w:val="00533361"/>
    <w:rsid w:val="00533E07"/>
    <w:rsid w:val="00535FEA"/>
    <w:rsid w:val="00536010"/>
    <w:rsid w:val="005364E0"/>
    <w:rsid w:val="00537F31"/>
    <w:rsid w:val="00540890"/>
    <w:rsid w:val="00541000"/>
    <w:rsid w:val="005418DC"/>
    <w:rsid w:val="00542B77"/>
    <w:rsid w:val="0054307F"/>
    <w:rsid w:val="00544003"/>
    <w:rsid w:val="00544E9A"/>
    <w:rsid w:val="005466D2"/>
    <w:rsid w:val="00546A5D"/>
    <w:rsid w:val="00546AEC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678"/>
    <w:rsid w:val="005568C5"/>
    <w:rsid w:val="00556A08"/>
    <w:rsid w:val="00556E6A"/>
    <w:rsid w:val="00561466"/>
    <w:rsid w:val="005623F6"/>
    <w:rsid w:val="00563891"/>
    <w:rsid w:val="00563EC3"/>
    <w:rsid w:val="00564609"/>
    <w:rsid w:val="00564878"/>
    <w:rsid w:val="005656EC"/>
    <w:rsid w:val="00565D7E"/>
    <w:rsid w:val="00565D99"/>
    <w:rsid w:val="00565FF4"/>
    <w:rsid w:val="0056615C"/>
    <w:rsid w:val="0056659F"/>
    <w:rsid w:val="00566BB5"/>
    <w:rsid w:val="00567070"/>
    <w:rsid w:val="00570739"/>
    <w:rsid w:val="00570945"/>
    <w:rsid w:val="005711A3"/>
    <w:rsid w:val="00571D36"/>
    <w:rsid w:val="00573088"/>
    <w:rsid w:val="00574AF1"/>
    <w:rsid w:val="00574B27"/>
    <w:rsid w:val="005750A7"/>
    <w:rsid w:val="00575D4E"/>
    <w:rsid w:val="005762A7"/>
    <w:rsid w:val="00577319"/>
    <w:rsid w:val="005776D8"/>
    <w:rsid w:val="00577C20"/>
    <w:rsid w:val="005800B9"/>
    <w:rsid w:val="005809A6"/>
    <w:rsid w:val="00580B43"/>
    <w:rsid w:val="00582005"/>
    <w:rsid w:val="00583ACD"/>
    <w:rsid w:val="00583F01"/>
    <w:rsid w:val="005844CE"/>
    <w:rsid w:val="00584A40"/>
    <w:rsid w:val="005858B3"/>
    <w:rsid w:val="00585B79"/>
    <w:rsid w:val="0058698A"/>
    <w:rsid w:val="00587DBA"/>
    <w:rsid w:val="005901F0"/>
    <w:rsid w:val="00592236"/>
    <w:rsid w:val="0059251B"/>
    <w:rsid w:val="005928D1"/>
    <w:rsid w:val="005929B6"/>
    <w:rsid w:val="005929ED"/>
    <w:rsid w:val="00592D5B"/>
    <w:rsid w:val="00593128"/>
    <w:rsid w:val="00593EB5"/>
    <w:rsid w:val="00596847"/>
    <w:rsid w:val="00596EB6"/>
    <w:rsid w:val="00596FBC"/>
    <w:rsid w:val="0059708C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0AE"/>
    <w:rsid w:val="005A6467"/>
    <w:rsid w:val="005A7280"/>
    <w:rsid w:val="005B000E"/>
    <w:rsid w:val="005B028D"/>
    <w:rsid w:val="005B040D"/>
    <w:rsid w:val="005B0731"/>
    <w:rsid w:val="005B23E3"/>
    <w:rsid w:val="005B29FF"/>
    <w:rsid w:val="005B2EA2"/>
    <w:rsid w:val="005B5037"/>
    <w:rsid w:val="005B525A"/>
    <w:rsid w:val="005B57D2"/>
    <w:rsid w:val="005B5882"/>
    <w:rsid w:val="005B5F23"/>
    <w:rsid w:val="005B6261"/>
    <w:rsid w:val="005B628F"/>
    <w:rsid w:val="005B69D3"/>
    <w:rsid w:val="005B6C47"/>
    <w:rsid w:val="005B727E"/>
    <w:rsid w:val="005B73A4"/>
    <w:rsid w:val="005C04B1"/>
    <w:rsid w:val="005C0E71"/>
    <w:rsid w:val="005C1481"/>
    <w:rsid w:val="005C17FA"/>
    <w:rsid w:val="005C2AA9"/>
    <w:rsid w:val="005C2D40"/>
    <w:rsid w:val="005C3EDA"/>
    <w:rsid w:val="005C47BE"/>
    <w:rsid w:val="005C60BF"/>
    <w:rsid w:val="005C60D8"/>
    <w:rsid w:val="005C6799"/>
    <w:rsid w:val="005C6CBD"/>
    <w:rsid w:val="005C77C0"/>
    <w:rsid w:val="005C7A7D"/>
    <w:rsid w:val="005D0B5B"/>
    <w:rsid w:val="005D1023"/>
    <w:rsid w:val="005D16E8"/>
    <w:rsid w:val="005D1981"/>
    <w:rsid w:val="005D1BDB"/>
    <w:rsid w:val="005D2042"/>
    <w:rsid w:val="005D2E0A"/>
    <w:rsid w:val="005D3AC2"/>
    <w:rsid w:val="005D4DC1"/>
    <w:rsid w:val="005D581F"/>
    <w:rsid w:val="005D7C9B"/>
    <w:rsid w:val="005E07DF"/>
    <w:rsid w:val="005E0FA2"/>
    <w:rsid w:val="005E17E2"/>
    <w:rsid w:val="005E18E0"/>
    <w:rsid w:val="005E26DA"/>
    <w:rsid w:val="005E3D0A"/>
    <w:rsid w:val="005E3E42"/>
    <w:rsid w:val="005E4202"/>
    <w:rsid w:val="005E4872"/>
    <w:rsid w:val="005E5D9C"/>
    <w:rsid w:val="005E6228"/>
    <w:rsid w:val="005F09EC"/>
    <w:rsid w:val="005F12F6"/>
    <w:rsid w:val="005F1361"/>
    <w:rsid w:val="005F153E"/>
    <w:rsid w:val="005F1617"/>
    <w:rsid w:val="005F187F"/>
    <w:rsid w:val="005F25B5"/>
    <w:rsid w:val="005F39CB"/>
    <w:rsid w:val="005F3D59"/>
    <w:rsid w:val="005F4893"/>
    <w:rsid w:val="005F4BFF"/>
    <w:rsid w:val="005F6283"/>
    <w:rsid w:val="005F673D"/>
    <w:rsid w:val="005F7D42"/>
    <w:rsid w:val="006012DE"/>
    <w:rsid w:val="00601814"/>
    <w:rsid w:val="0060272F"/>
    <w:rsid w:val="00605167"/>
    <w:rsid w:val="006068A2"/>
    <w:rsid w:val="00606C53"/>
    <w:rsid w:val="00607175"/>
    <w:rsid w:val="0060717A"/>
    <w:rsid w:val="00607D63"/>
    <w:rsid w:val="00607EA2"/>
    <w:rsid w:val="006103B0"/>
    <w:rsid w:val="00610D69"/>
    <w:rsid w:val="00611242"/>
    <w:rsid w:val="00611B77"/>
    <w:rsid w:val="006134BF"/>
    <w:rsid w:val="006147ED"/>
    <w:rsid w:val="006150AE"/>
    <w:rsid w:val="00616181"/>
    <w:rsid w:val="006163D4"/>
    <w:rsid w:val="006165AE"/>
    <w:rsid w:val="00617459"/>
    <w:rsid w:val="00617495"/>
    <w:rsid w:val="00620372"/>
    <w:rsid w:val="0062196C"/>
    <w:rsid w:val="0062286E"/>
    <w:rsid w:val="0062297C"/>
    <w:rsid w:val="00623081"/>
    <w:rsid w:val="0062357A"/>
    <w:rsid w:val="00623BBA"/>
    <w:rsid w:val="00623C43"/>
    <w:rsid w:val="00624D4F"/>
    <w:rsid w:val="006251CB"/>
    <w:rsid w:val="00625B3D"/>
    <w:rsid w:val="00625E68"/>
    <w:rsid w:val="00626120"/>
    <w:rsid w:val="00626EE2"/>
    <w:rsid w:val="0062721E"/>
    <w:rsid w:val="00630A9B"/>
    <w:rsid w:val="0063109F"/>
    <w:rsid w:val="0063136B"/>
    <w:rsid w:val="00631C0B"/>
    <w:rsid w:val="00632F42"/>
    <w:rsid w:val="00634789"/>
    <w:rsid w:val="006350BF"/>
    <w:rsid w:val="00635716"/>
    <w:rsid w:val="00636072"/>
    <w:rsid w:val="00636A2A"/>
    <w:rsid w:val="006370C5"/>
    <w:rsid w:val="006378A1"/>
    <w:rsid w:val="00637913"/>
    <w:rsid w:val="00640018"/>
    <w:rsid w:val="00640376"/>
    <w:rsid w:val="0064081E"/>
    <w:rsid w:val="0064196D"/>
    <w:rsid w:val="00641CFB"/>
    <w:rsid w:val="00642DDC"/>
    <w:rsid w:val="00643DBE"/>
    <w:rsid w:val="00644FA9"/>
    <w:rsid w:val="0064556F"/>
    <w:rsid w:val="00646325"/>
    <w:rsid w:val="00646426"/>
    <w:rsid w:val="006464C4"/>
    <w:rsid w:val="00646600"/>
    <w:rsid w:val="006469E1"/>
    <w:rsid w:val="00646E9D"/>
    <w:rsid w:val="006471B8"/>
    <w:rsid w:val="006500E3"/>
    <w:rsid w:val="00650286"/>
    <w:rsid w:val="006512CB"/>
    <w:rsid w:val="00651AB7"/>
    <w:rsid w:val="00651EC6"/>
    <w:rsid w:val="006522A6"/>
    <w:rsid w:val="006524E6"/>
    <w:rsid w:val="006528D4"/>
    <w:rsid w:val="00654610"/>
    <w:rsid w:val="00654922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3B9A"/>
    <w:rsid w:val="006640D9"/>
    <w:rsid w:val="006643F6"/>
    <w:rsid w:val="00665444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03"/>
    <w:rsid w:val="00675373"/>
    <w:rsid w:val="00675811"/>
    <w:rsid w:val="00675AF7"/>
    <w:rsid w:val="00675F0C"/>
    <w:rsid w:val="00676E1C"/>
    <w:rsid w:val="0067798C"/>
    <w:rsid w:val="00680327"/>
    <w:rsid w:val="00680944"/>
    <w:rsid w:val="00684164"/>
    <w:rsid w:val="00684A9C"/>
    <w:rsid w:val="00685BA2"/>
    <w:rsid w:val="00685D9C"/>
    <w:rsid w:val="00686316"/>
    <w:rsid w:val="00686EFF"/>
    <w:rsid w:val="00687021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486B"/>
    <w:rsid w:val="00696EA1"/>
    <w:rsid w:val="00697095"/>
    <w:rsid w:val="00697698"/>
    <w:rsid w:val="006A001F"/>
    <w:rsid w:val="006A01CC"/>
    <w:rsid w:val="006A19DE"/>
    <w:rsid w:val="006A1E92"/>
    <w:rsid w:val="006A30C3"/>
    <w:rsid w:val="006A39CC"/>
    <w:rsid w:val="006A39F7"/>
    <w:rsid w:val="006A3D8F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9B9"/>
    <w:rsid w:val="006B2B2C"/>
    <w:rsid w:val="006B2DAB"/>
    <w:rsid w:val="006B38CD"/>
    <w:rsid w:val="006B3997"/>
    <w:rsid w:val="006B3FE3"/>
    <w:rsid w:val="006B4046"/>
    <w:rsid w:val="006B4F52"/>
    <w:rsid w:val="006B5E30"/>
    <w:rsid w:val="006C0244"/>
    <w:rsid w:val="006C17D4"/>
    <w:rsid w:val="006C1986"/>
    <w:rsid w:val="006C202C"/>
    <w:rsid w:val="006C27F9"/>
    <w:rsid w:val="006C2EC9"/>
    <w:rsid w:val="006C32ED"/>
    <w:rsid w:val="006C3395"/>
    <w:rsid w:val="006C36FA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695"/>
    <w:rsid w:val="006D1DD8"/>
    <w:rsid w:val="006D24D1"/>
    <w:rsid w:val="006D3136"/>
    <w:rsid w:val="006D3496"/>
    <w:rsid w:val="006D354C"/>
    <w:rsid w:val="006D4C39"/>
    <w:rsid w:val="006D723A"/>
    <w:rsid w:val="006E0929"/>
    <w:rsid w:val="006E11F9"/>
    <w:rsid w:val="006E203B"/>
    <w:rsid w:val="006E2D51"/>
    <w:rsid w:val="006E2E3E"/>
    <w:rsid w:val="006E4D0A"/>
    <w:rsid w:val="006E4FEA"/>
    <w:rsid w:val="006E5636"/>
    <w:rsid w:val="006E6245"/>
    <w:rsid w:val="006E712F"/>
    <w:rsid w:val="006E7CA8"/>
    <w:rsid w:val="006F02D3"/>
    <w:rsid w:val="006F0CE2"/>
    <w:rsid w:val="006F1E19"/>
    <w:rsid w:val="006F2DC3"/>
    <w:rsid w:val="006F2F2E"/>
    <w:rsid w:val="006F2FAC"/>
    <w:rsid w:val="006F3E6F"/>
    <w:rsid w:val="006F464F"/>
    <w:rsid w:val="006F474D"/>
    <w:rsid w:val="006F47D7"/>
    <w:rsid w:val="006F4AF0"/>
    <w:rsid w:val="006F5092"/>
    <w:rsid w:val="006F5F57"/>
    <w:rsid w:val="006F626C"/>
    <w:rsid w:val="006F65A5"/>
    <w:rsid w:val="006F7CC2"/>
    <w:rsid w:val="006F7E5D"/>
    <w:rsid w:val="00700271"/>
    <w:rsid w:val="00700850"/>
    <w:rsid w:val="00700A21"/>
    <w:rsid w:val="00702714"/>
    <w:rsid w:val="0070420F"/>
    <w:rsid w:val="0070654E"/>
    <w:rsid w:val="0070778D"/>
    <w:rsid w:val="00710D0F"/>
    <w:rsid w:val="00712481"/>
    <w:rsid w:val="007124BA"/>
    <w:rsid w:val="00712BE6"/>
    <w:rsid w:val="00712C1D"/>
    <w:rsid w:val="00714F9E"/>
    <w:rsid w:val="00715157"/>
    <w:rsid w:val="007152C1"/>
    <w:rsid w:val="0071633C"/>
    <w:rsid w:val="00716654"/>
    <w:rsid w:val="007167CB"/>
    <w:rsid w:val="0071767D"/>
    <w:rsid w:val="00720D6C"/>
    <w:rsid w:val="0072113D"/>
    <w:rsid w:val="007214A2"/>
    <w:rsid w:val="00721913"/>
    <w:rsid w:val="00722546"/>
    <w:rsid w:val="00723409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2789F"/>
    <w:rsid w:val="00727FA0"/>
    <w:rsid w:val="00731037"/>
    <w:rsid w:val="007310C4"/>
    <w:rsid w:val="007313AF"/>
    <w:rsid w:val="0073185A"/>
    <w:rsid w:val="00732558"/>
    <w:rsid w:val="00732C78"/>
    <w:rsid w:val="00732EC3"/>
    <w:rsid w:val="00733A1C"/>
    <w:rsid w:val="00733FA9"/>
    <w:rsid w:val="007340BC"/>
    <w:rsid w:val="0073477E"/>
    <w:rsid w:val="00736A3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4DDB"/>
    <w:rsid w:val="007452B9"/>
    <w:rsid w:val="007459B6"/>
    <w:rsid w:val="00745CB9"/>
    <w:rsid w:val="0074676C"/>
    <w:rsid w:val="0074784E"/>
    <w:rsid w:val="00750449"/>
    <w:rsid w:val="0075064E"/>
    <w:rsid w:val="00751856"/>
    <w:rsid w:val="007529F7"/>
    <w:rsid w:val="00752DB8"/>
    <w:rsid w:val="00752EAE"/>
    <w:rsid w:val="00753355"/>
    <w:rsid w:val="00753E67"/>
    <w:rsid w:val="00753FA5"/>
    <w:rsid w:val="007541C8"/>
    <w:rsid w:val="00754DEC"/>
    <w:rsid w:val="0075543A"/>
    <w:rsid w:val="007558F4"/>
    <w:rsid w:val="00755CBA"/>
    <w:rsid w:val="00756047"/>
    <w:rsid w:val="0075698C"/>
    <w:rsid w:val="0076080B"/>
    <w:rsid w:val="00760D2B"/>
    <w:rsid w:val="00760FF1"/>
    <w:rsid w:val="0076111F"/>
    <w:rsid w:val="00761368"/>
    <w:rsid w:val="00761440"/>
    <w:rsid w:val="007628CC"/>
    <w:rsid w:val="00762A0F"/>
    <w:rsid w:val="00764175"/>
    <w:rsid w:val="007648D9"/>
    <w:rsid w:val="0076544A"/>
    <w:rsid w:val="007657B8"/>
    <w:rsid w:val="00765B72"/>
    <w:rsid w:val="00765E1D"/>
    <w:rsid w:val="00766E12"/>
    <w:rsid w:val="00770C4B"/>
    <w:rsid w:val="007718F4"/>
    <w:rsid w:val="0077309F"/>
    <w:rsid w:val="00773A8B"/>
    <w:rsid w:val="00774A3D"/>
    <w:rsid w:val="007752F6"/>
    <w:rsid w:val="00775953"/>
    <w:rsid w:val="007762AC"/>
    <w:rsid w:val="0077792F"/>
    <w:rsid w:val="00780D26"/>
    <w:rsid w:val="0078129A"/>
    <w:rsid w:val="00781A76"/>
    <w:rsid w:val="00781F0F"/>
    <w:rsid w:val="0078250E"/>
    <w:rsid w:val="00783A86"/>
    <w:rsid w:val="00784385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2BFC"/>
    <w:rsid w:val="007A3AEB"/>
    <w:rsid w:val="007A3E13"/>
    <w:rsid w:val="007A4404"/>
    <w:rsid w:val="007A48F2"/>
    <w:rsid w:val="007A4EA8"/>
    <w:rsid w:val="007A502A"/>
    <w:rsid w:val="007A6276"/>
    <w:rsid w:val="007B097B"/>
    <w:rsid w:val="007B0CE1"/>
    <w:rsid w:val="007B1143"/>
    <w:rsid w:val="007B23EA"/>
    <w:rsid w:val="007B2960"/>
    <w:rsid w:val="007B2E1E"/>
    <w:rsid w:val="007B3A1D"/>
    <w:rsid w:val="007B4285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39A"/>
    <w:rsid w:val="007C6536"/>
    <w:rsid w:val="007C6B1D"/>
    <w:rsid w:val="007C6B9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CE7"/>
    <w:rsid w:val="007D4BCF"/>
    <w:rsid w:val="007D4DBC"/>
    <w:rsid w:val="007D4F95"/>
    <w:rsid w:val="007D5ADB"/>
    <w:rsid w:val="007D6755"/>
    <w:rsid w:val="007D7A99"/>
    <w:rsid w:val="007D7B5F"/>
    <w:rsid w:val="007E0470"/>
    <w:rsid w:val="007E0AC3"/>
    <w:rsid w:val="007E11F3"/>
    <w:rsid w:val="007E3519"/>
    <w:rsid w:val="007E4199"/>
    <w:rsid w:val="007E4F56"/>
    <w:rsid w:val="007E57D6"/>
    <w:rsid w:val="007E612B"/>
    <w:rsid w:val="007E6433"/>
    <w:rsid w:val="007E65C6"/>
    <w:rsid w:val="007E69FA"/>
    <w:rsid w:val="007E6C89"/>
    <w:rsid w:val="007E6E82"/>
    <w:rsid w:val="007E7785"/>
    <w:rsid w:val="007F1029"/>
    <w:rsid w:val="007F1362"/>
    <w:rsid w:val="007F1CB1"/>
    <w:rsid w:val="007F1F7D"/>
    <w:rsid w:val="007F34F0"/>
    <w:rsid w:val="007F3546"/>
    <w:rsid w:val="007F4E00"/>
    <w:rsid w:val="007F650C"/>
    <w:rsid w:val="007F6BA0"/>
    <w:rsid w:val="007F7076"/>
    <w:rsid w:val="007F72CE"/>
    <w:rsid w:val="007F7608"/>
    <w:rsid w:val="007F7A24"/>
    <w:rsid w:val="007F7DEF"/>
    <w:rsid w:val="00800315"/>
    <w:rsid w:val="00800E7C"/>
    <w:rsid w:val="0080402F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1923"/>
    <w:rsid w:val="0081297C"/>
    <w:rsid w:val="00813008"/>
    <w:rsid w:val="0081390B"/>
    <w:rsid w:val="00813E3B"/>
    <w:rsid w:val="00814D44"/>
    <w:rsid w:val="00816025"/>
    <w:rsid w:val="00817224"/>
    <w:rsid w:val="008179A4"/>
    <w:rsid w:val="00817C19"/>
    <w:rsid w:val="008201D0"/>
    <w:rsid w:val="00820CF2"/>
    <w:rsid w:val="00820ECE"/>
    <w:rsid w:val="0082218E"/>
    <w:rsid w:val="00823271"/>
    <w:rsid w:val="00823A9B"/>
    <w:rsid w:val="00823B41"/>
    <w:rsid w:val="0082501F"/>
    <w:rsid w:val="008255E3"/>
    <w:rsid w:val="008258A0"/>
    <w:rsid w:val="00827CE0"/>
    <w:rsid w:val="00830F16"/>
    <w:rsid w:val="0083259F"/>
    <w:rsid w:val="008337E0"/>
    <w:rsid w:val="00833FAD"/>
    <w:rsid w:val="008349BE"/>
    <w:rsid w:val="008362E0"/>
    <w:rsid w:val="0083630A"/>
    <w:rsid w:val="008408D7"/>
    <w:rsid w:val="00840929"/>
    <w:rsid w:val="00841827"/>
    <w:rsid w:val="00841C1E"/>
    <w:rsid w:val="00842327"/>
    <w:rsid w:val="00842396"/>
    <w:rsid w:val="00842D52"/>
    <w:rsid w:val="00843078"/>
    <w:rsid w:val="00844225"/>
    <w:rsid w:val="00844E3E"/>
    <w:rsid w:val="00846EB6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6BC"/>
    <w:rsid w:val="00854AAE"/>
    <w:rsid w:val="00855FDE"/>
    <w:rsid w:val="00856C86"/>
    <w:rsid w:val="00860209"/>
    <w:rsid w:val="0086044C"/>
    <w:rsid w:val="008604EE"/>
    <w:rsid w:val="00860BCD"/>
    <w:rsid w:val="00860CD9"/>
    <w:rsid w:val="00860EFC"/>
    <w:rsid w:val="008612E8"/>
    <w:rsid w:val="008615D7"/>
    <w:rsid w:val="00861EA4"/>
    <w:rsid w:val="008621E0"/>
    <w:rsid w:val="00862E38"/>
    <w:rsid w:val="00862EA6"/>
    <w:rsid w:val="0086337E"/>
    <w:rsid w:val="00863763"/>
    <w:rsid w:val="00863A1D"/>
    <w:rsid w:val="00864E0D"/>
    <w:rsid w:val="008652E0"/>
    <w:rsid w:val="008659E1"/>
    <w:rsid w:val="00865EEC"/>
    <w:rsid w:val="008668A8"/>
    <w:rsid w:val="0086784E"/>
    <w:rsid w:val="00867982"/>
    <w:rsid w:val="00867D87"/>
    <w:rsid w:val="008701AA"/>
    <w:rsid w:val="00871436"/>
    <w:rsid w:val="00871898"/>
    <w:rsid w:val="00871B7F"/>
    <w:rsid w:val="00871E67"/>
    <w:rsid w:val="008722D4"/>
    <w:rsid w:val="008727F5"/>
    <w:rsid w:val="00873D4E"/>
    <w:rsid w:val="00874ACD"/>
    <w:rsid w:val="00874E7E"/>
    <w:rsid w:val="008751BE"/>
    <w:rsid w:val="008753F6"/>
    <w:rsid w:val="008770DE"/>
    <w:rsid w:val="008777C5"/>
    <w:rsid w:val="00877E95"/>
    <w:rsid w:val="00881175"/>
    <w:rsid w:val="00881730"/>
    <w:rsid w:val="008826A6"/>
    <w:rsid w:val="008839D9"/>
    <w:rsid w:val="0088448B"/>
    <w:rsid w:val="00887483"/>
    <w:rsid w:val="00887D95"/>
    <w:rsid w:val="0089076F"/>
    <w:rsid w:val="00891125"/>
    <w:rsid w:val="008926F4"/>
    <w:rsid w:val="00892E8E"/>
    <w:rsid w:val="0089443C"/>
    <w:rsid w:val="00894664"/>
    <w:rsid w:val="0089542F"/>
    <w:rsid w:val="00895E2C"/>
    <w:rsid w:val="008962AC"/>
    <w:rsid w:val="00896A06"/>
    <w:rsid w:val="00896A8B"/>
    <w:rsid w:val="008974DA"/>
    <w:rsid w:val="008A06C5"/>
    <w:rsid w:val="008A0AF3"/>
    <w:rsid w:val="008A1BA1"/>
    <w:rsid w:val="008A286D"/>
    <w:rsid w:val="008A28AC"/>
    <w:rsid w:val="008A2C1D"/>
    <w:rsid w:val="008A450E"/>
    <w:rsid w:val="008A49BF"/>
    <w:rsid w:val="008A4B48"/>
    <w:rsid w:val="008A58F1"/>
    <w:rsid w:val="008A5B54"/>
    <w:rsid w:val="008A5D03"/>
    <w:rsid w:val="008A69BD"/>
    <w:rsid w:val="008B1465"/>
    <w:rsid w:val="008B25B6"/>
    <w:rsid w:val="008B28EF"/>
    <w:rsid w:val="008B46F2"/>
    <w:rsid w:val="008B4F8E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2125"/>
    <w:rsid w:val="008C344A"/>
    <w:rsid w:val="008C3720"/>
    <w:rsid w:val="008C3E93"/>
    <w:rsid w:val="008C4102"/>
    <w:rsid w:val="008C492E"/>
    <w:rsid w:val="008C603E"/>
    <w:rsid w:val="008C684C"/>
    <w:rsid w:val="008C6B2C"/>
    <w:rsid w:val="008C6D98"/>
    <w:rsid w:val="008C7132"/>
    <w:rsid w:val="008C7965"/>
    <w:rsid w:val="008C7AEC"/>
    <w:rsid w:val="008D0A31"/>
    <w:rsid w:val="008D0CA7"/>
    <w:rsid w:val="008D10CB"/>
    <w:rsid w:val="008D163E"/>
    <w:rsid w:val="008D28E2"/>
    <w:rsid w:val="008D2A42"/>
    <w:rsid w:val="008D2D1E"/>
    <w:rsid w:val="008D2F0C"/>
    <w:rsid w:val="008D3228"/>
    <w:rsid w:val="008D3F96"/>
    <w:rsid w:val="008D4710"/>
    <w:rsid w:val="008D4BF3"/>
    <w:rsid w:val="008D50F6"/>
    <w:rsid w:val="008D5115"/>
    <w:rsid w:val="008D6A10"/>
    <w:rsid w:val="008D6F1A"/>
    <w:rsid w:val="008E0500"/>
    <w:rsid w:val="008E0895"/>
    <w:rsid w:val="008E2646"/>
    <w:rsid w:val="008E2958"/>
    <w:rsid w:val="008E3EB3"/>
    <w:rsid w:val="008E4038"/>
    <w:rsid w:val="008E437E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552"/>
    <w:rsid w:val="008F697A"/>
    <w:rsid w:val="008F6F0A"/>
    <w:rsid w:val="008F7510"/>
    <w:rsid w:val="009000B9"/>
    <w:rsid w:val="00900A7F"/>
    <w:rsid w:val="00900AC2"/>
    <w:rsid w:val="00900E24"/>
    <w:rsid w:val="0090196B"/>
    <w:rsid w:val="00902467"/>
    <w:rsid w:val="009029D4"/>
    <w:rsid w:val="00902B27"/>
    <w:rsid w:val="00903185"/>
    <w:rsid w:val="0090346B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BA3"/>
    <w:rsid w:val="00913C12"/>
    <w:rsid w:val="00913E45"/>
    <w:rsid w:val="00913EC0"/>
    <w:rsid w:val="009153F0"/>
    <w:rsid w:val="00917653"/>
    <w:rsid w:val="00917C70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BB6"/>
    <w:rsid w:val="00930DD0"/>
    <w:rsid w:val="0093111D"/>
    <w:rsid w:val="00931C47"/>
    <w:rsid w:val="009322F7"/>
    <w:rsid w:val="009323B9"/>
    <w:rsid w:val="009327F9"/>
    <w:rsid w:val="00932E48"/>
    <w:rsid w:val="0093305B"/>
    <w:rsid w:val="0093566F"/>
    <w:rsid w:val="00935736"/>
    <w:rsid w:val="00935ABA"/>
    <w:rsid w:val="00936802"/>
    <w:rsid w:val="00936BB3"/>
    <w:rsid w:val="00936F64"/>
    <w:rsid w:val="0093756C"/>
    <w:rsid w:val="009375C4"/>
    <w:rsid w:val="0093779B"/>
    <w:rsid w:val="00940931"/>
    <w:rsid w:val="00941001"/>
    <w:rsid w:val="009411E1"/>
    <w:rsid w:val="00941279"/>
    <w:rsid w:val="009412DF"/>
    <w:rsid w:val="0094135D"/>
    <w:rsid w:val="00941B3E"/>
    <w:rsid w:val="00941D40"/>
    <w:rsid w:val="00942A9E"/>
    <w:rsid w:val="009432A7"/>
    <w:rsid w:val="00943768"/>
    <w:rsid w:val="009439EC"/>
    <w:rsid w:val="00943D84"/>
    <w:rsid w:val="00945B72"/>
    <w:rsid w:val="00946597"/>
    <w:rsid w:val="0094686C"/>
    <w:rsid w:val="009472B0"/>
    <w:rsid w:val="0094789B"/>
    <w:rsid w:val="00950CAB"/>
    <w:rsid w:val="00951038"/>
    <w:rsid w:val="00951BD5"/>
    <w:rsid w:val="009527E8"/>
    <w:rsid w:val="00952ED3"/>
    <w:rsid w:val="00954230"/>
    <w:rsid w:val="009548EE"/>
    <w:rsid w:val="00954A54"/>
    <w:rsid w:val="00954EB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1F41"/>
    <w:rsid w:val="009639D7"/>
    <w:rsid w:val="009639E6"/>
    <w:rsid w:val="00963C71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182"/>
    <w:rsid w:val="00972304"/>
    <w:rsid w:val="009729C5"/>
    <w:rsid w:val="0097405C"/>
    <w:rsid w:val="00974CB4"/>
    <w:rsid w:val="00974E50"/>
    <w:rsid w:val="00976289"/>
    <w:rsid w:val="0097631D"/>
    <w:rsid w:val="00976884"/>
    <w:rsid w:val="009777F3"/>
    <w:rsid w:val="009778D5"/>
    <w:rsid w:val="00980043"/>
    <w:rsid w:val="009813DA"/>
    <w:rsid w:val="00981595"/>
    <w:rsid w:val="0098164F"/>
    <w:rsid w:val="009826FA"/>
    <w:rsid w:val="00982F46"/>
    <w:rsid w:val="009835DE"/>
    <w:rsid w:val="0098425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95C45"/>
    <w:rsid w:val="009A0224"/>
    <w:rsid w:val="009A1105"/>
    <w:rsid w:val="009A11F8"/>
    <w:rsid w:val="009A16CE"/>
    <w:rsid w:val="009A1C04"/>
    <w:rsid w:val="009A32F0"/>
    <w:rsid w:val="009A4C0A"/>
    <w:rsid w:val="009A4C46"/>
    <w:rsid w:val="009A5C23"/>
    <w:rsid w:val="009A5C80"/>
    <w:rsid w:val="009A6089"/>
    <w:rsid w:val="009A7064"/>
    <w:rsid w:val="009B03E9"/>
    <w:rsid w:val="009B1635"/>
    <w:rsid w:val="009B1B66"/>
    <w:rsid w:val="009B21F2"/>
    <w:rsid w:val="009B265B"/>
    <w:rsid w:val="009B2D26"/>
    <w:rsid w:val="009B3624"/>
    <w:rsid w:val="009B4223"/>
    <w:rsid w:val="009B4D15"/>
    <w:rsid w:val="009B5781"/>
    <w:rsid w:val="009B5F1E"/>
    <w:rsid w:val="009B6DB7"/>
    <w:rsid w:val="009C00D3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2EC"/>
    <w:rsid w:val="009C7BCD"/>
    <w:rsid w:val="009C7DA4"/>
    <w:rsid w:val="009D02F5"/>
    <w:rsid w:val="009D1549"/>
    <w:rsid w:val="009D2433"/>
    <w:rsid w:val="009D3455"/>
    <w:rsid w:val="009D3C71"/>
    <w:rsid w:val="009D40DD"/>
    <w:rsid w:val="009D5A34"/>
    <w:rsid w:val="009D6957"/>
    <w:rsid w:val="009D7292"/>
    <w:rsid w:val="009D79C5"/>
    <w:rsid w:val="009E00A1"/>
    <w:rsid w:val="009E0186"/>
    <w:rsid w:val="009E0988"/>
    <w:rsid w:val="009E0A92"/>
    <w:rsid w:val="009E282C"/>
    <w:rsid w:val="009E2B6E"/>
    <w:rsid w:val="009E2D17"/>
    <w:rsid w:val="009E2D84"/>
    <w:rsid w:val="009E2E3B"/>
    <w:rsid w:val="009E3AAC"/>
    <w:rsid w:val="009E45DF"/>
    <w:rsid w:val="009E495E"/>
    <w:rsid w:val="009E551B"/>
    <w:rsid w:val="009E5CF9"/>
    <w:rsid w:val="009E5D54"/>
    <w:rsid w:val="009E5EDE"/>
    <w:rsid w:val="009E6808"/>
    <w:rsid w:val="009F22C6"/>
    <w:rsid w:val="009F2737"/>
    <w:rsid w:val="009F2790"/>
    <w:rsid w:val="009F28D1"/>
    <w:rsid w:val="009F30B0"/>
    <w:rsid w:val="009F3B2D"/>
    <w:rsid w:val="009F3EB1"/>
    <w:rsid w:val="009F4B75"/>
    <w:rsid w:val="009F51D3"/>
    <w:rsid w:val="009F6488"/>
    <w:rsid w:val="009F707E"/>
    <w:rsid w:val="009F79B8"/>
    <w:rsid w:val="009F7A05"/>
    <w:rsid w:val="00A00232"/>
    <w:rsid w:val="00A006E0"/>
    <w:rsid w:val="00A008E0"/>
    <w:rsid w:val="00A00C45"/>
    <w:rsid w:val="00A00C58"/>
    <w:rsid w:val="00A010A6"/>
    <w:rsid w:val="00A014E3"/>
    <w:rsid w:val="00A01DB4"/>
    <w:rsid w:val="00A02E28"/>
    <w:rsid w:val="00A02F51"/>
    <w:rsid w:val="00A0301E"/>
    <w:rsid w:val="00A04A7E"/>
    <w:rsid w:val="00A05409"/>
    <w:rsid w:val="00A0568B"/>
    <w:rsid w:val="00A100DB"/>
    <w:rsid w:val="00A10A2B"/>
    <w:rsid w:val="00A116A4"/>
    <w:rsid w:val="00A116F9"/>
    <w:rsid w:val="00A11C17"/>
    <w:rsid w:val="00A11F55"/>
    <w:rsid w:val="00A1205B"/>
    <w:rsid w:val="00A1265D"/>
    <w:rsid w:val="00A126F2"/>
    <w:rsid w:val="00A130EB"/>
    <w:rsid w:val="00A13280"/>
    <w:rsid w:val="00A13A8F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4C98"/>
    <w:rsid w:val="00A25239"/>
    <w:rsid w:val="00A25513"/>
    <w:rsid w:val="00A262E7"/>
    <w:rsid w:val="00A27618"/>
    <w:rsid w:val="00A3028E"/>
    <w:rsid w:val="00A30477"/>
    <w:rsid w:val="00A305C3"/>
    <w:rsid w:val="00A30724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99F"/>
    <w:rsid w:val="00A36CB7"/>
    <w:rsid w:val="00A36E12"/>
    <w:rsid w:val="00A3784E"/>
    <w:rsid w:val="00A400F9"/>
    <w:rsid w:val="00A405DB"/>
    <w:rsid w:val="00A41930"/>
    <w:rsid w:val="00A432FD"/>
    <w:rsid w:val="00A43DE2"/>
    <w:rsid w:val="00A45273"/>
    <w:rsid w:val="00A45925"/>
    <w:rsid w:val="00A46832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AF2"/>
    <w:rsid w:val="00A64DF8"/>
    <w:rsid w:val="00A659F4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2FC4"/>
    <w:rsid w:val="00A732A5"/>
    <w:rsid w:val="00A73478"/>
    <w:rsid w:val="00A741C4"/>
    <w:rsid w:val="00A74220"/>
    <w:rsid w:val="00A7422D"/>
    <w:rsid w:val="00A74562"/>
    <w:rsid w:val="00A74AD8"/>
    <w:rsid w:val="00A751A1"/>
    <w:rsid w:val="00A7715D"/>
    <w:rsid w:val="00A80F37"/>
    <w:rsid w:val="00A82AF3"/>
    <w:rsid w:val="00A82D0F"/>
    <w:rsid w:val="00A84154"/>
    <w:rsid w:val="00A8543D"/>
    <w:rsid w:val="00A86104"/>
    <w:rsid w:val="00A86810"/>
    <w:rsid w:val="00A872F4"/>
    <w:rsid w:val="00A873BF"/>
    <w:rsid w:val="00A87A20"/>
    <w:rsid w:val="00A90040"/>
    <w:rsid w:val="00A90217"/>
    <w:rsid w:val="00A903C0"/>
    <w:rsid w:val="00A90EDD"/>
    <w:rsid w:val="00A9181A"/>
    <w:rsid w:val="00A91E50"/>
    <w:rsid w:val="00A932CE"/>
    <w:rsid w:val="00A943DB"/>
    <w:rsid w:val="00A94CE2"/>
    <w:rsid w:val="00A9525B"/>
    <w:rsid w:val="00A956F1"/>
    <w:rsid w:val="00A95AC1"/>
    <w:rsid w:val="00A96125"/>
    <w:rsid w:val="00A96588"/>
    <w:rsid w:val="00A96B14"/>
    <w:rsid w:val="00A96F37"/>
    <w:rsid w:val="00A971AB"/>
    <w:rsid w:val="00A97221"/>
    <w:rsid w:val="00A9742A"/>
    <w:rsid w:val="00AA0037"/>
    <w:rsid w:val="00AA0670"/>
    <w:rsid w:val="00AA1621"/>
    <w:rsid w:val="00AA1B17"/>
    <w:rsid w:val="00AA3788"/>
    <w:rsid w:val="00AA5D93"/>
    <w:rsid w:val="00AA5EF1"/>
    <w:rsid w:val="00AA6964"/>
    <w:rsid w:val="00AA6A81"/>
    <w:rsid w:val="00AA6F70"/>
    <w:rsid w:val="00AA72F0"/>
    <w:rsid w:val="00AA778C"/>
    <w:rsid w:val="00AA7CD0"/>
    <w:rsid w:val="00AB0A43"/>
    <w:rsid w:val="00AB1FB0"/>
    <w:rsid w:val="00AB3B14"/>
    <w:rsid w:val="00AB50AD"/>
    <w:rsid w:val="00AB540F"/>
    <w:rsid w:val="00AB5AC2"/>
    <w:rsid w:val="00AB6600"/>
    <w:rsid w:val="00AB6F50"/>
    <w:rsid w:val="00AB7641"/>
    <w:rsid w:val="00AB7763"/>
    <w:rsid w:val="00AC0DC3"/>
    <w:rsid w:val="00AC1310"/>
    <w:rsid w:val="00AC2B26"/>
    <w:rsid w:val="00AC3539"/>
    <w:rsid w:val="00AC35D6"/>
    <w:rsid w:val="00AC4183"/>
    <w:rsid w:val="00AC4A83"/>
    <w:rsid w:val="00AC4B9E"/>
    <w:rsid w:val="00AC5CA9"/>
    <w:rsid w:val="00AC6819"/>
    <w:rsid w:val="00AC76B8"/>
    <w:rsid w:val="00AC7718"/>
    <w:rsid w:val="00AD037A"/>
    <w:rsid w:val="00AD0585"/>
    <w:rsid w:val="00AD0E21"/>
    <w:rsid w:val="00AD11A1"/>
    <w:rsid w:val="00AD3898"/>
    <w:rsid w:val="00AD4ED5"/>
    <w:rsid w:val="00AD5297"/>
    <w:rsid w:val="00AD60F1"/>
    <w:rsid w:val="00AD6E0C"/>
    <w:rsid w:val="00AD74D0"/>
    <w:rsid w:val="00AD7D24"/>
    <w:rsid w:val="00AE029A"/>
    <w:rsid w:val="00AE0AEE"/>
    <w:rsid w:val="00AE0E3E"/>
    <w:rsid w:val="00AE101B"/>
    <w:rsid w:val="00AE1198"/>
    <w:rsid w:val="00AE17A8"/>
    <w:rsid w:val="00AE1D69"/>
    <w:rsid w:val="00AE1F14"/>
    <w:rsid w:val="00AE1F21"/>
    <w:rsid w:val="00AE31A9"/>
    <w:rsid w:val="00AE3653"/>
    <w:rsid w:val="00AE3986"/>
    <w:rsid w:val="00AE4417"/>
    <w:rsid w:val="00AE5426"/>
    <w:rsid w:val="00AE5E38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0A6D"/>
    <w:rsid w:val="00AF1200"/>
    <w:rsid w:val="00AF1F29"/>
    <w:rsid w:val="00AF2508"/>
    <w:rsid w:val="00AF330B"/>
    <w:rsid w:val="00AF470C"/>
    <w:rsid w:val="00AF4DCC"/>
    <w:rsid w:val="00AF5B30"/>
    <w:rsid w:val="00B00826"/>
    <w:rsid w:val="00B02304"/>
    <w:rsid w:val="00B0250E"/>
    <w:rsid w:val="00B0277B"/>
    <w:rsid w:val="00B0352C"/>
    <w:rsid w:val="00B0354B"/>
    <w:rsid w:val="00B054B7"/>
    <w:rsid w:val="00B06086"/>
    <w:rsid w:val="00B060DB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B1B"/>
    <w:rsid w:val="00B13FFB"/>
    <w:rsid w:val="00B1481C"/>
    <w:rsid w:val="00B148A6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5BC4"/>
    <w:rsid w:val="00B25DB1"/>
    <w:rsid w:val="00B26293"/>
    <w:rsid w:val="00B3064C"/>
    <w:rsid w:val="00B309C0"/>
    <w:rsid w:val="00B30A32"/>
    <w:rsid w:val="00B30A8F"/>
    <w:rsid w:val="00B30F9C"/>
    <w:rsid w:val="00B31B55"/>
    <w:rsid w:val="00B31CEF"/>
    <w:rsid w:val="00B31FAE"/>
    <w:rsid w:val="00B3350E"/>
    <w:rsid w:val="00B3354F"/>
    <w:rsid w:val="00B33F76"/>
    <w:rsid w:val="00B342D2"/>
    <w:rsid w:val="00B35133"/>
    <w:rsid w:val="00B36637"/>
    <w:rsid w:val="00B36A2D"/>
    <w:rsid w:val="00B36B3E"/>
    <w:rsid w:val="00B3704A"/>
    <w:rsid w:val="00B37981"/>
    <w:rsid w:val="00B406EF"/>
    <w:rsid w:val="00B407B0"/>
    <w:rsid w:val="00B409A9"/>
    <w:rsid w:val="00B41826"/>
    <w:rsid w:val="00B418A2"/>
    <w:rsid w:val="00B4213B"/>
    <w:rsid w:val="00B4226E"/>
    <w:rsid w:val="00B4348A"/>
    <w:rsid w:val="00B440ED"/>
    <w:rsid w:val="00B44A3E"/>
    <w:rsid w:val="00B44B99"/>
    <w:rsid w:val="00B453BD"/>
    <w:rsid w:val="00B45F5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6F4"/>
    <w:rsid w:val="00B57D98"/>
    <w:rsid w:val="00B61C7F"/>
    <w:rsid w:val="00B6250C"/>
    <w:rsid w:val="00B62E94"/>
    <w:rsid w:val="00B63FE7"/>
    <w:rsid w:val="00B64160"/>
    <w:rsid w:val="00B658DC"/>
    <w:rsid w:val="00B664C2"/>
    <w:rsid w:val="00B66B52"/>
    <w:rsid w:val="00B67BFE"/>
    <w:rsid w:val="00B67E9F"/>
    <w:rsid w:val="00B67FD9"/>
    <w:rsid w:val="00B70245"/>
    <w:rsid w:val="00B7240F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505"/>
    <w:rsid w:val="00B77933"/>
    <w:rsid w:val="00B77E51"/>
    <w:rsid w:val="00B8110B"/>
    <w:rsid w:val="00B832CD"/>
    <w:rsid w:val="00B8397E"/>
    <w:rsid w:val="00B84EFD"/>
    <w:rsid w:val="00B84F6E"/>
    <w:rsid w:val="00B8617A"/>
    <w:rsid w:val="00B861DE"/>
    <w:rsid w:val="00B871F7"/>
    <w:rsid w:val="00B8730E"/>
    <w:rsid w:val="00B87536"/>
    <w:rsid w:val="00B90205"/>
    <w:rsid w:val="00B90833"/>
    <w:rsid w:val="00B90E57"/>
    <w:rsid w:val="00B91A1F"/>
    <w:rsid w:val="00B91A55"/>
    <w:rsid w:val="00B91E26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6693"/>
    <w:rsid w:val="00B9681F"/>
    <w:rsid w:val="00B97319"/>
    <w:rsid w:val="00B97582"/>
    <w:rsid w:val="00B97A43"/>
    <w:rsid w:val="00BA0317"/>
    <w:rsid w:val="00BA0DC9"/>
    <w:rsid w:val="00BA1323"/>
    <w:rsid w:val="00BA1852"/>
    <w:rsid w:val="00BA18CA"/>
    <w:rsid w:val="00BA203A"/>
    <w:rsid w:val="00BA26C6"/>
    <w:rsid w:val="00BA294D"/>
    <w:rsid w:val="00BA29AE"/>
    <w:rsid w:val="00BA2A64"/>
    <w:rsid w:val="00BA32AB"/>
    <w:rsid w:val="00BA43E1"/>
    <w:rsid w:val="00BA4560"/>
    <w:rsid w:val="00BA488A"/>
    <w:rsid w:val="00BA4993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87B"/>
    <w:rsid w:val="00BB59C4"/>
    <w:rsid w:val="00BB603A"/>
    <w:rsid w:val="00BB61FD"/>
    <w:rsid w:val="00BB6A87"/>
    <w:rsid w:val="00BB6F6B"/>
    <w:rsid w:val="00BB6FEA"/>
    <w:rsid w:val="00BB724E"/>
    <w:rsid w:val="00BB7C2D"/>
    <w:rsid w:val="00BC163E"/>
    <w:rsid w:val="00BC1E02"/>
    <w:rsid w:val="00BC1F2B"/>
    <w:rsid w:val="00BC267A"/>
    <w:rsid w:val="00BC2A6B"/>
    <w:rsid w:val="00BC2CB4"/>
    <w:rsid w:val="00BC39FE"/>
    <w:rsid w:val="00BC3A76"/>
    <w:rsid w:val="00BC3A8B"/>
    <w:rsid w:val="00BC3D75"/>
    <w:rsid w:val="00BC407E"/>
    <w:rsid w:val="00BC45F0"/>
    <w:rsid w:val="00BC535C"/>
    <w:rsid w:val="00BC5604"/>
    <w:rsid w:val="00BC67DA"/>
    <w:rsid w:val="00BC6E7A"/>
    <w:rsid w:val="00BD1125"/>
    <w:rsid w:val="00BD13A4"/>
    <w:rsid w:val="00BD16F0"/>
    <w:rsid w:val="00BD18AD"/>
    <w:rsid w:val="00BD1A7F"/>
    <w:rsid w:val="00BD29A6"/>
    <w:rsid w:val="00BD2B6F"/>
    <w:rsid w:val="00BD4EC9"/>
    <w:rsid w:val="00BD61AB"/>
    <w:rsid w:val="00BD64CE"/>
    <w:rsid w:val="00BD6B2A"/>
    <w:rsid w:val="00BD7E17"/>
    <w:rsid w:val="00BD7F51"/>
    <w:rsid w:val="00BE164C"/>
    <w:rsid w:val="00BE220B"/>
    <w:rsid w:val="00BE22A8"/>
    <w:rsid w:val="00BE27F3"/>
    <w:rsid w:val="00BE2E45"/>
    <w:rsid w:val="00BE3AC9"/>
    <w:rsid w:val="00BE409B"/>
    <w:rsid w:val="00BE4401"/>
    <w:rsid w:val="00BE459B"/>
    <w:rsid w:val="00BE4D26"/>
    <w:rsid w:val="00BE584C"/>
    <w:rsid w:val="00BE5E8F"/>
    <w:rsid w:val="00BE6621"/>
    <w:rsid w:val="00BE7ED8"/>
    <w:rsid w:val="00BF05AF"/>
    <w:rsid w:val="00BF0CCB"/>
    <w:rsid w:val="00BF0DE3"/>
    <w:rsid w:val="00BF1405"/>
    <w:rsid w:val="00BF1943"/>
    <w:rsid w:val="00BF2334"/>
    <w:rsid w:val="00BF2A3C"/>
    <w:rsid w:val="00BF2B49"/>
    <w:rsid w:val="00BF311A"/>
    <w:rsid w:val="00BF357E"/>
    <w:rsid w:val="00BF3AF6"/>
    <w:rsid w:val="00BF3B26"/>
    <w:rsid w:val="00BF4D15"/>
    <w:rsid w:val="00BF5437"/>
    <w:rsid w:val="00BF5D87"/>
    <w:rsid w:val="00BF5E8F"/>
    <w:rsid w:val="00BF659D"/>
    <w:rsid w:val="00BF673E"/>
    <w:rsid w:val="00BF7C38"/>
    <w:rsid w:val="00C0006B"/>
    <w:rsid w:val="00C00486"/>
    <w:rsid w:val="00C0068A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1206"/>
    <w:rsid w:val="00C122D3"/>
    <w:rsid w:val="00C1323A"/>
    <w:rsid w:val="00C13685"/>
    <w:rsid w:val="00C13A26"/>
    <w:rsid w:val="00C13B49"/>
    <w:rsid w:val="00C142D4"/>
    <w:rsid w:val="00C16FA1"/>
    <w:rsid w:val="00C17518"/>
    <w:rsid w:val="00C17733"/>
    <w:rsid w:val="00C2013E"/>
    <w:rsid w:val="00C207AB"/>
    <w:rsid w:val="00C2154E"/>
    <w:rsid w:val="00C22CC9"/>
    <w:rsid w:val="00C22FB5"/>
    <w:rsid w:val="00C2715B"/>
    <w:rsid w:val="00C27EC9"/>
    <w:rsid w:val="00C304EC"/>
    <w:rsid w:val="00C30654"/>
    <w:rsid w:val="00C3089E"/>
    <w:rsid w:val="00C32577"/>
    <w:rsid w:val="00C325DE"/>
    <w:rsid w:val="00C32F09"/>
    <w:rsid w:val="00C32F16"/>
    <w:rsid w:val="00C33711"/>
    <w:rsid w:val="00C33E73"/>
    <w:rsid w:val="00C33F03"/>
    <w:rsid w:val="00C352A5"/>
    <w:rsid w:val="00C3559B"/>
    <w:rsid w:val="00C35646"/>
    <w:rsid w:val="00C36656"/>
    <w:rsid w:val="00C4060F"/>
    <w:rsid w:val="00C41045"/>
    <w:rsid w:val="00C41E8B"/>
    <w:rsid w:val="00C4266A"/>
    <w:rsid w:val="00C42E73"/>
    <w:rsid w:val="00C43483"/>
    <w:rsid w:val="00C43F60"/>
    <w:rsid w:val="00C4463E"/>
    <w:rsid w:val="00C44670"/>
    <w:rsid w:val="00C447FF"/>
    <w:rsid w:val="00C45185"/>
    <w:rsid w:val="00C465F4"/>
    <w:rsid w:val="00C468DE"/>
    <w:rsid w:val="00C46BD3"/>
    <w:rsid w:val="00C47468"/>
    <w:rsid w:val="00C50374"/>
    <w:rsid w:val="00C50639"/>
    <w:rsid w:val="00C5073C"/>
    <w:rsid w:val="00C50DA9"/>
    <w:rsid w:val="00C51FFA"/>
    <w:rsid w:val="00C5217A"/>
    <w:rsid w:val="00C5237D"/>
    <w:rsid w:val="00C52474"/>
    <w:rsid w:val="00C52F6F"/>
    <w:rsid w:val="00C53191"/>
    <w:rsid w:val="00C539BD"/>
    <w:rsid w:val="00C53B7C"/>
    <w:rsid w:val="00C557D7"/>
    <w:rsid w:val="00C55CA7"/>
    <w:rsid w:val="00C56C68"/>
    <w:rsid w:val="00C5738C"/>
    <w:rsid w:val="00C62BA1"/>
    <w:rsid w:val="00C62C16"/>
    <w:rsid w:val="00C6395B"/>
    <w:rsid w:val="00C642AD"/>
    <w:rsid w:val="00C64CB2"/>
    <w:rsid w:val="00C6522F"/>
    <w:rsid w:val="00C65ABF"/>
    <w:rsid w:val="00C66564"/>
    <w:rsid w:val="00C6781E"/>
    <w:rsid w:val="00C70A71"/>
    <w:rsid w:val="00C70E06"/>
    <w:rsid w:val="00C7154E"/>
    <w:rsid w:val="00C723DC"/>
    <w:rsid w:val="00C7274E"/>
    <w:rsid w:val="00C73A2C"/>
    <w:rsid w:val="00C73FB5"/>
    <w:rsid w:val="00C750B8"/>
    <w:rsid w:val="00C75E95"/>
    <w:rsid w:val="00C76B5D"/>
    <w:rsid w:val="00C76C38"/>
    <w:rsid w:val="00C775DC"/>
    <w:rsid w:val="00C778BB"/>
    <w:rsid w:val="00C77930"/>
    <w:rsid w:val="00C77E73"/>
    <w:rsid w:val="00C80A52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299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3E0"/>
    <w:rsid w:val="00CA0867"/>
    <w:rsid w:val="00CA09E1"/>
    <w:rsid w:val="00CA127D"/>
    <w:rsid w:val="00CA1B1B"/>
    <w:rsid w:val="00CA1E29"/>
    <w:rsid w:val="00CA3F2C"/>
    <w:rsid w:val="00CA48F0"/>
    <w:rsid w:val="00CA654C"/>
    <w:rsid w:val="00CA6C41"/>
    <w:rsid w:val="00CA6CAA"/>
    <w:rsid w:val="00CA6EF1"/>
    <w:rsid w:val="00CA6F4D"/>
    <w:rsid w:val="00CA715D"/>
    <w:rsid w:val="00CA7683"/>
    <w:rsid w:val="00CA7A43"/>
    <w:rsid w:val="00CB07AB"/>
    <w:rsid w:val="00CB0929"/>
    <w:rsid w:val="00CB10E0"/>
    <w:rsid w:val="00CB1126"/>
    <w:rsid w:val="00CB1A61"/>
    <w:rsid w:val="00CB221C"/>
    <w:rsid w:val="00CB28AD"/>
    <w:rsid w:val="00CB50E4"/>
    <w:rsid w:val="00CB59FE"/>
    <w:rsid w:val="00CB6132"/>
    <w:rsid w:val="00CB6A4E"/>
    <w:rsid w:val="00CB6BF2"/>
    <w:rsid w:val="00CB716A"/>
    <w:rsid w:val="00CB7222"/>
    <w:rsid w:val="00CB73AF"/>
    <w:rsid w:val="00CC043F"/>
    <w:rsid w:val="00CC0602"/>
    <w:rsid w:val="00CC077C"/>
    <w:rsid w:val="00CC124F"/>
    <w:rsid w:val="00CC17BF"/>
    <w:rsid w:val="00CC1C9F"/>
    <w:rsid w:val="00CC1D8E"/>
    <w:rsid w:val="00CC2003"/>
    <w:rsid w:val="00CC2DF5"/>
    <w:rsid w:val="00CC3A52"/>
    <w:rsid w:val="00CC5122"/>
    <w:rsid w:val="00CC6233"/>
    <w:rsid w:val="00CC6301"/>
    <w:rsid w:val="00CC69CD"/>
    <w:rsid w:val="00CD08D4"/>
    <w:rsid w:val="00CD16A2"/>
    <w:rsid w:val="00CD19D9"/>
    <w:rsid w:val="00CD4839"/>
    <w:rsid w:val="00CD48DC"/>
    <w:rsid w:val="00CD48DF"/>
    <w:rsid w:val="00CD6193"/>
    <w:rsid w:val="00CD665A"/>
    <w:rsid w:val="00CD6682"/>
    <w:rsid w:val="00CD6DA1"/>
    <w:rsid w:val="00CD77D6"/>
    <w:rsid w:val="00CE09E4"/>
    <w:rsid w:val="00CE0B45"/>
    <w:rsid w:val="00CE0F68"/>
    <w:rsid w:val="00CE18BE"/>
    <w:rsid w:val="00CE2029"/>
    <w:rsid w:val="00CE254B"/>
    <w:rsid w:val="00CE2AE2"/>
    <w:rsid w:val="00CE2CBE"/>
    <w:rsid w:val="00CE3563"/>
    <w:rsid w:val="00CE48A0"/>
    <w:rsid w:val="00CE5F1E"/>
    <w:rsid w:val="00CE6486"/>
    <w:rsid w:val="00CE6738"/>
    <w:rsid w:val="00CE6891"/>
    <w:rsid w:val="00CE7088"/>
    <w:rsid w:val="00CE7806"/>
    <w:rsid w:val="00CF01DC"/>
    <w:rsid w:val="00CF0825"/>
    <w:rsid w:val="00CF0C82"/>
    <w:rsid w:val="00CF1DFB"/>
    <w:rsid w:val="00CF231D"/>
    <w:rsid w:val="00CF393F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7E7"/>
    <w:rsid w:val="00D02FBA"/>
    <w:rsid w:val="00D04652"/>
    <w:rsid w:val="00D052C2"/>
    <w:rsid w:val="00D06468"/>
    <w:rsid w:val="00D0727D"/>
    <w:rsid w:val="00D079BA"/>
    <w:rsid w:val="00D07E5C"/>
    <w:rsid w:val="00D10138"/>
    <w:rsid w:val="00D101B9"/>
    <w:rsid w:val="00D1092E"/>
    <w:rsid w:val="00D10C57"/>
    <w:rsid w:val="00D11267"/>
    <w:rsid w:val="00D116BF"/>
    <w:rsid w:val="00D118BF"/>
    <w:rsid w:val="00D11FDD"/>
    <w:rsid w:val="00D12579"/>
    <w:rsid w:val="00D129F0"/>
    <w:rsid w:val="00D139D8"/>
    <w:rsid w:val="00D161B7"/>
    <w:rsid w:val="00D16AAD"/>
    <w:rsid w:val="00D200F3"/>
    <w:rsid w:val="00D201C9"/>
    <w:rsid w:val="00D215B0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4F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9CC"/>
    <w:rsid w:val="00D32BD5"/>
    <w:rsid w:val="00D32C30"/>
    <w:rsid w:val="00D33182"/>
    <w:rsid w:val="00D33BCB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1ACB"/>
    <w:rsid w:val="00D42C69"/>
    <w:rsid w:val="00D451A7"/>
    <w:rsid w:val="00D4581C"/>
    <w:rsid w:val="00D45944"/>
    <w:rsid w:val="00D464E1"/>
    <w:rsid w:val="00D465EB"/>
    <w:rsid w:val="00D466FF"/>
    <w:rsid w:val="00D46A82"/>
    <w:rsid w:val="00D473DB"/>
    <w:rsid w:val="00D4785E"/>
    <w:rsid w:val="00D47B36"/>
    <w:rsid w:val="00D47EB5"/>
    <w:rsid w:val="00D50780"/>
    <w:rsid w:val="00D511C4"/>
    <w:rsid w:val="00D5146C"/>
    <w:rsid w:val="00D51560"/>
    <w:rsid w:val="00D5235F"/>
    <w:rsid w:val="00D523E7"/>
    <w:rsid w:val="00D539B4"/>
    <w:rsid w:val="00D545DA"/>
    <w:rsid w:val="00D551A1"/>
    <w:rsid w:val="00D56342"/>
    <w:rsid w:val="00D5651B"/>
    <w:rsid w:val="00D569D4"/>
    <w:rsid w:val="00D57085"/>
    <w:rsid w:val="00D573CA"/>
    <w:rsid w:val="00D574BA"/>
    <w:rsid w:val="00D57585"/>
    <w:rsid w:val="00D57967"/>
    <w:rsid w:val="00D57E44"/>
    <w:rsid w:val="00D57ECC"/>
    <w:rsid w:val="00D6092B"/>
    <w:rsid w:val="00D61D4B"/>
    <w:rsid w:val="00D620CB"/>
    <w:rsid w:val="00D6249C"/>
    <w:rsid w:val="00D63058"/>
    <w:rsid w:val="00D631FD"/>
    <w:rsid w:val="00D63E6F"/>
    <w:rsid w:val="00D6411D"/>
    <w:rsid w:val="00D64163"/>
    <w:rsid w:val="00D643AC"/>
    <w:rsid w:val="00D648A2"/>
    <w:rsid w:val="00D65E5F"/>
    <w:rsid w:val="00D66264"/>
    <w:rsid w:val="00D677FE"/>
    <w:rsid w:val="00D702DE"/>
    <w:rsid w:val="00D721C7"/>
    <w:rsid w:val="00D72413"/>
    <w:rsid w:val="00D72512"/>
    <w:rsid w:val="00D73872"/>
    <w:rsid w:val="00D74BC0"/>
    <w:rsid w:val="00D7739A"/>
    <w:rsid w:val="00D77EEC"/>
    <w:rsid w:val="00D80583"/>
    <w:rsid w:val="00D80870"/>
    <w:rsid w:val="00D81245"/>
    <w:rsid w:val="00D81469"/>
    <w:rsid w:val="00D81A44"/>
    <w:rsid w:val="00D820C1"/>
    <w:rsid w:val="00D826BE"/>
    <w:rsid w:val="00D827FF"/>
    <w:rsid w:val="00D829C5"/>
    <w:rsid w:val="00D82CCE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286"/>
    <w:rsid w:val="00D91619"/>
    <w:rsid w:val="00D93283"/>
    <w:rsid w:val="00D936C5"/>
    <w:rsid w:val="00D95DD7"/>
    <w:rsid w:val="00D96376"/>
    <w:rsid w:val="00D97B63"/>
    <w:rsid w:val="00DA00BD"/>
    <w:rsid w:val="00DA0998"/>
    <w:rsid w:val="00DA162E"/>
    <w:rsid w:val="00DA1A76"/>
    <w:rsid w:val="00DA2321"/>
    <w:rsid w:val="00DA2E31"/>
    <w:rsid w:val="00DA31B2"/>
    <w:rsid w:val="00DA470F"/>
    <w:rsid w:val="00DA6E3C"/>
    <w:rsid w:val="00DA799A"/>
    <w:rsid w:val="00DA7C4C"/>
    <w:rsid w:val="00DA7CE6"/>
    <w:rsid w:val="00DB0532"/>
    <w:rsid w:val="00DB0778"/>
    <w:rsid w:val="00DB0D86"/>
    <w:rsid w:val="00DB10C6"/>
    <w:rsid w:val="00DB1F4D"/>
    <w:rsid w:val="00DB1F86"/>
    <w:rsid w:val="00DB2CB4"/>
    <w:rsid w:val="00DB3BD0"/>
    <w:rsid w:val="00DB3BE8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8CC"/>
    <w:rsid w:val="00DB7B78"/>
    <w:rsid w:val="00DC08BB"/>
    <w:rsid w:val="00DC0CD3"/>
    <w:rsid w:val="00DC1A27"/>
    <w:rsid w:val="00DC1B7A"/>
    <w:rsid w:val="00DC1CF9"/>
    <w:rsid w:val="00DC2A37"/>
    <w:rsid w:val="00DC2B23"/>
    <w:rsid w:val="00DC2F13"/>
    <w:rsid w:val="00DC351D"/>
    <w:rsid w:val="00DC371A"/>
    <w:rsid w:val="00DC3831"/>
    <w:rsid w:val="00DC3A77"/>
    <w:rsid w:val="00DC3CD6"/>
    <w:rsid w:val="00DC3D2C"/>
    <w:rsid w:val="00DC410A"/>
    <w:rsid w:val="00DC44F4"/>
    <w:rsid w:val="00DC454F"/>
    <w:rsid w:val="00DC4B20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A7A"/>
    <w:rsid w:val="00DD4E5D"/>
    <w:rsid w:val="00DD4F41"/>
    <w:rsid w:val="00DD5658"/>
    <w:rsid w:val="00DD568A"/>
    <w:rsid w:val="00DD573A"/>
    <w:rsid w:val="00DD6187"/>
    <w:rsid w:val="00DD61B8"/>
    <w:rsid w:val="00DD73D4"/>
    <w:rsid w:val="00DD7630"/>
    <w:rsid w:val="00DD794D"/>
    <w:rsid w:val="00DE0023"/>
    <w:rsid w:val="00DE0658"/>
    <w:rsid w:val="00DE0B3B"/>
    <w:rsid w:val="00DE190A"/>
    <w:rsid w:val="00DE201D"/>
    <w:rsid w:val="00DE2C70"/>
    <w:rsid w:val="00DE34EB"/>
    <w:rsid w:val="00DE3A07"/>
    <w:rsid w:val="00DE3C06"/>
    <w:rsid w:val="00DE3C55"/>
    <w:rsid w:val="00DE42DD"/>
    <w:rsid w:val="00DE4305"/>
    <w:rsid w:val="00DE4A16"/>
    <w:rsid w:val="00DE54F8"/>
    <w:rsid w:val="00DE5F91"/>
    <w:rsid w:val="00DE6315"/>
    <w:rsid w:val="00DE6633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2EB"/>
    <w:rsid w:val="00DF2769"/>
    <w:rsid w:val="00DF3436"/>
    <w:rsid w:val="00DF39D4"/>
    <w:rsid w:val="00DF5306"/>
    <w:rsid w:val="00DF5569"/>
    <w:rsid w:val="00DF5C9C"/>
    <w:rsid w:val="00DF6AA5"/>
    <w:rsid w:val="00DF6C05"/>
    <w:rsid w:val="00DF7544"/>
    <w:rsid w:val="00E0036F"/>
    <w:rsid w:val="00E005A3"/>
    <w:rsid w:val="00E00C8F"/>
    <w:rsid w:val="00E018DA"/>
    <w:rsid w:val="00E033AB"/>
    <w:rsid w:val="00E0343E"/>
    <w:rsid w:val="00E03AA3"/>
    <w:rsid w:val="00E04C77"/>
    <w:rsid w:val="00E057B3"/>
    <w:rsid w:val="00E06051"/>
    <w:rsid w:val="00E06399"/>
    <w:rsid w:val="00E067F9"/>
    <w:rsid w:val="00E06B4C"/>
    <w:rsid w:val="00E06DB4"/>
    <w:rsid w:val="00E06E57"/>
    <w:rsid w:val="00E07D0A"/>
    <w:rsid w:val="00E10AE8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3F9A"/>
    <w:rsid w:val="00E252B9"/>
    <w:rsid w:val="00E32948"/>
    <w:rsid w:val="00E3359D"/>
    <w:rsid w:val="00E335FA"/>
    <w:rsid w:val="00E33B04"/>
    <w:rsid w:val="00E33B88"/>
    <w:rsid w:val="00E351F0"/>
    <w:rsid w:val="00E35CB2"/>
    <w:rsid w:val="00E364E8"/>
    <w:rsid w:val="00E40B89"/>
    <w:rsid w:val="00E424C7"/>
    <w:rsid w:val="00E42D2D"/>
    <w:rsid w:val="00E42E6C"/>
    <w:rsid w:val="00E43013"/>
    <w:rsid w:val="00E4365F"/>
    <w:rsid w:val="00E44E9F"/>
    <w:rsid w:val="00E45ACA"/>
    <w:rsid w:val="00E45F59"/>
    <w:rsid w:val="00E46BC2"/>
    <w:rsid w:val="00E46D5B"/>
    <w:rsid w:val="00E47CD1"/>
    <w:rsid w:val="00E47DCD"/>
    <w:rsid w:val="00E47FFC"/>
    <w:rsid w:val="00E5096E"/>
    <w:rsid w:val="00E51068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0DF"/>
    <w:rsid w:val="00E54C4B"/>
    <w:rsid w:val="00E5533F"/>
    <w:rsid w:val="00E55416"/>
    <w:rsid w:val="00E55809"/>
    <w:rsid w:val="00E56458"/>
    <w:rsid w:val="00E56526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26BB"/>
    <w:rsid w:val="00E637B8"/>
    <w:rsid w:val="00E63C2D"/>
    <w:rsid w:val="00E64071"/>
    <w:rsid w:val="00E64AFD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7F0"/>
    <w:rsid w:val="00E74BAB"/>
    <w:rsid w:val="00E750DF"/>
    <w:rsid w:val="00E754B1"/>
    <w:rsid w:val="00E75613"/>
    <w:rsid w:val="00E75957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3EDF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1ADF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5F9F"/>
    <w:rsid w:val="00E96B5F"/>
    <w:rsid w:val="00E97CD0"/>
    <w:rsid w:val="00EA1B00"/>
    <w:rsid w:val="00EA1ED8"/>
    <w:rsid w:val="00EA2223"/>
    <w:rsid w:val="00EA2D5B"/>
    <w:rsid w:val="00EA2E04"/>
    <w:rsid w:val="00EA2F22"/>
    <w:rsid w:val="00EA32EA"/>
    <w:rsid w:val="00EA363E"/>
    <w:rsid w:val="00EA3C1A"/>
    <w:rsid w:val="00EA3C92"/>
    <w:rsid w:val="00EA3D09"/>
    <w:rsid w:val="00EA41CA"/>
    <w:rsid w:val="00EA4571"/>
    <w:rsid w:val="00EA466F"/>
    <w:rsid w:val="00EA51C4"/>
    <w:rsid w:val="00EA52EF"/>
    <w:rsid w:val="00EA56D6"/>
    <w:rsid w:val="00EA5A52"/>
    <w:rsid w:val="00EA695F"/>
    <w:rsid w:val="00EA6EF6"/>
    <w:rsid w:val="00EA7058"/>
    <w:rsid w:val="00EA7318"/>
    <w:rsid w:val="00EA741E"/>
    <w:rsid w:val="00EA785C"/>
    <w:rsid w:val="00EB00E0"/>
    <w:rsid w:val="00EB1F05"/>
    <w:rsid w:val="00EB4A67"/>
    <w:rsid w:val="00EB6160"/>
    <w:rsid w:val="00EC0436"/>
    <w:rsid w:val="00EC1A44"/>
    <w:rsid w:val="00EC1E5F"/>
    <w:rsid w:val="00EC23C0"/>
    <w:rsid w:val="00EC5356"/>
    <w:rsid w:val="00EC5C8B"/>
    <w:rsid w:val="00EC6234"/>
    <w:rsid w:val="00EC6767"/>
    <w:rsid w:val="00EC68E2"/>
    <w:rsid w:val="00EC6D24"/>
    <w:rsid w:val="00EC6EE9"/>
    <w:rsid w:val="00EC77A8"/>
    <w:rsid w:val="00EC7F27"/>
    <w:rsid w:val="00ED0CBC"/>
    <w:rsid w:val="00ED232B"/>
    <w:rsid w:val="00ED3B69"/>
    <w:rsid w:val="00ED4167"/>
    <w:rsid w:val="00ED5242"/>
    <w:rsid w:val="00ED6060"/>
    <w:rsid w:val="00ED6225"/>
    <w:rsid w:val="00ED6A0A"/>
    <w:rsid w:val="00ED76E4"/>
    <w:rsid w:val="00ED7956"/>
    <w:rsid w:val="00EE08E8"/>
    <w:rsid w:val="00EE0F3D"/>
    <w:rsid w:val="00EE1384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0FC"/>
    <w:rsid w:val="00EF13DB"/>
    <w:rsid w:val="00EF1430"/>
    <w:rsid w:val="00EF1725"/>
    <w:rsid w:val="00EF1B2C"/>
    <w:rsid w:val="00EF1DF1"/>
    <w:rsid w:val="00EF23C2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6F8F"/>
    <w:rsid w:val="00EF7314"/>
    <w:rsid w:val="00F0035D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5F09"/>
    <w:rsid w:val="00F0688C"/>
    <w:rsid w:val="00F068EB"/>
    <w:rsid w:val="00F10F02"/>
    <w:rsid w:val="00F11B6F"/>
    <w:rsid w:val="00F11E86"/>
    <w:rsid w:val="00F12DE4"/>
    <w:rsid w:val="00F13B4F"/>
    <w:rsid w:val="00F15456"/>
    <w:rsid w:val="00F15EC6"/>
    <w:rsid w:val="00F16A45"/>
    <w:rsid w:val="00F16C1A"/>
    <w:rsid w:val="00F20413"/>
    <w:rsid w:val="00F20710"/>
    <w:rsid w:val="00F220C6"/>
    <w:rsid w:val="00F2233E"/>
    <w:rsid w:val="00F235B3"/>
    <w:rsid w:val="00F23734"/>
    <w:rsid w:val="00F23782"/>
    <w:rsid w:val="00F23822"/>
    <w:rsid w:val="00F24374"/>
    <w:rsid w:val="00F25235"/>
    <w:rsid w:val="00F252DE"/>
    <w:rsid w:val="00F25380"/>
    <w:rsid w:val="00F25AC1"/>
    <w:rsid w:val="00F26BDE"/>
    <w:rsid w:val="00F27F2E"/>
    <w:rsid w:val="00F321E8"/>
    <w:rsid w:val="00F323F3"/>
    <w:rsid w:val="00F329BF"/>
    <w:rsid w:val="00F33263"/>
    <w:rsid w:val="00F3444F"/>
    <w:rsid w:val="00F35785"/>
    <w:rsid w:val="00F360BC"/>
    <w:rsid w:val="00F36845"/>
    <w:rsid w:val="00F36E79"/>
    <w:rsid w:val="00F36E8A"/>
    <w:rsid w:val="00F3749B"/>
    <w:rsid w:val="00F377E2"/>
    <w:rsid w:val="00F37BF6"/>
    <w:rsid w:val="00F417DF"/>
    <w:rsid w:val="00F42616"/>
    <w:rsid w:val="00F4289F"/>
    <w:rsid w:val="00F42D2C"/>
    <w:rsid w:val="00F43066"/>
    <w:rsid w:val="00F434AF"/>
    <w:rsid w:val="00F44057"/>
    <w:rsid w:val="00F4441B"/>
    <w:rsid w:val="00F44D9A"/>
    <w:rsid w:val="00F45D4C"/>
    <w:rsid w:val="00F4643A"/>
    <w:rsid w:val="00F464D3"/>
    <w:rsid w:val="00F47CE6"/>
    <w:rsid w:val="00F47E7D"/>
    <w:rsid w:val="00F5003B"/>
    <w:rsid w:val="00F50445"/>
    <w:rsid w:val="00F513AE"/>
    <w:rsid w:val="00F51E4F"/>
    <w:rsid w:val="00F521D5"/>
    <w:rsid w:val="00F52BA7"/>
    <w:rsid w:val="00F53451"/>
    <w:rsid w:val="00F53681"/>
    <w:rsid w:val="00F54248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452"/>
    <w:rsid w:val="00F65A8C"/>
    <w:rsid w:val="00F66016"/>
    <w:rsid w:val="00F66B98"/>
    <w:rsid w:val="00F70077"/>
    <w:rsid w:val="00F701BB"/>
    <w:rsid w:val="00F70574"/>
    <w:rsid w:val="00F70F2C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175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481"/>
    <w:rsid w:val="00F81E0C"/>
    <w:rsid w:val="00F825E0"/>
    <w:rsid w:val="00F82FCC"/>
    <w:rsid w:val="00F835F3"/>
    <w:rsid w:val="00F83653"/>
    <w:rsid w:val="00F851F2"/>
    <w:rsid w:val="00F85D7A"/>
    <w:rsid w:val="00F8757A"/>
    <w:rsid w:val="00F87AB5"/>
    <w:rsid w:val="00F87D13"/>
    <w:rsid w:val="00F91121"/>
    <w:rsid w:val="00F91231"/>
    <w:rsid w:val="00F913E6"/>
    <w:rsid w:val="00F92D94"/>
    <w:rsid w:val="00F94990"/>
    <w:rsid w:val="00F950BC"/>
    <w:rsid w:val="00F951AB"/>
    <w:rsid w:val="00F95C6D"/>
    <w:rsid w:val="00F96242"/>
    <w:rsid w:val="00F972B8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6D1"/>
    <w:rsid w:val="00FA4A4B"/>
    <w:rsid w:val="00FA4F0D"/>
    <w:rsid w:val="00FA505F"/>
    <w:rsid w:val="00FA6069"/>
    <w:rsid w:val="00FA6725"/>
    <w:rsid w:val="00FA6A25"/>
    <w:rsid w:val="00FA7018"/>
    <w:rsid w:val="00FA7E02"/>
    <w:rsid w:val="00FB06D6"/>
    <w:rsid w:val="00FB217E"/>
    <w:rsid w:val="00FB34B7"/>
    <w:rsid w:val="00FB3EF2"/>
    <w:rsid w:val="00FB41E3"/>
    <w:rsid w:val="00FB5185"/>
    <w:rsid w:val="00FB5335"/>
    <w:rsid w:val="00FB5DA7"/>
    <w:rsid w:val="00FB731D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4839"/>
    <w:rsid w:val="00FD60BA"/>
    <w:rsid w:val="00FD6F80"/>
    <w:rsid w:val="00FD76F3"/>
    <w:rsid w:val="00FD7A4E"/>
    <w:rsid w:val="00FD7A5B"/>
    <w:rsid w:val="00FD7D7A"/>
    <w:rsid w:val="00FE0985"/>
    <w:rsid w:val="00FE0A23"/>
    <w:rsid w:val="00FE0CC3"/>
    <w:rsid w:val="00FE0D93"/>
    <w:rsid w:val="00FE0FF0"/>
    <w:rsid w:val="00FE1250"/>
    <w:rsid w:val="00FE12FE"/>
    <w:rsid w:val="00FE20E8"/>
    <w:rsid w:val="00FE2DD8"/>
    <w:rsid w:val="00FE3415"/>
    <w:rsid w:val="00FE3791"/>
    <w:rsid w:val="00FE4C50"/>
    <w:rsid w:val="00FE5348"/>
    <w:rsid w:val="00FE6F6E"/>
    <w:rsid w:val="00FE7A7F"/>
    <w:rsid w:val="00FF06E4"/>
    <w:rsid w:val="00FF096D"/>
    <w:rsid w:val="00FF0F19"/>
    <w:rsid w:val="00FF10F4"/>
    <w:rsid w:val="00FF1538"/>
    <w:rsid w:val="00FF26F1"/>
    <w:rsid w:val="00FF30A7"/>
    <w:rsid w:val="00FF32FD"/>
    <w:rsid w:val="00FF3676"/>
    <w:rsid w:val="00FF4310"/>
    <w:rsid w:val="00FF4D35"/>
    <w:rsid w:val="00FF4E58"/>
    <w:rsid w:val="00FF5293"/>
    <w:rsid w:val="00FF55A6"/>
    <w:rsid w:val="00FF5944"/>
    <w:rsid w:val="00FF72E5"/>
    <w:rsid w:val="00FF73B6"/>
    <w:rsid w:val="00FF73F8"/>
    <w:rsid w:val="00FF74BE"/>
    <w:rsid w:val="00FF7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3601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1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55</izvorni_sadrzaj>
    <derivirana_varijabla naziv="DomainObject.Prostorija.Naziv_1">Soba DZ III 55</derivirana_varijabla>
  </DomainObject.Prostorija.Naziv>
  <DomainObject.Prostorija.Oznaka>
    <izvorni_sadrzaj>DZ III 55</izvorni_sadrzaj>
    <derivirana_varijabla naziv="DomainObject.Prostorija.Oznaka_1">DZ III 55</derivirana_varijabla>
  </DomainObject.Prostorija.Oznaka>
  <DomainObject.Obrazlozenje>
    <izvorni_sadrzaj/>
    <derivirana_varijabla naziv="DomainObject.Obrazlozenje_1"/>
  </DomainObject.Obrazlozenje>
  <DomainObject.StvarniPocetakDatum>
    <izvorni_sadrzaj>13. rujna 2017.</izvorni_sadrzaj>
    <derivirana_varijabla naziv="DomainObject.StvarniPocetakDatum_1">13. rujna 2017.</derivirana_varijabla>
  </DomainObject.StvarniPocetakDatum>
  <DomainObject.StvarniZavrsetakDatum>
    <izvorni_sadrzaj>13. rujna 2017.</izvorni_sadrzaj>
    <derivirana_varijabla naziv="DomainObject.StvarniZavrsetakDatum_1">13. rujna 2017.</derivirana_varijabla>
  </DomainObject.StvarniZavrsetakDatum>
  <DomainObject.PlaniraniZavrsetakDatum>
    <izvorni_sadrzaj>13. rujna 2017.</izvorni_sadrzaj>
    <derivirana_varijabla naziv="DomainObject.PlaniraniZavrsetakDatum_1">13. rujna 2017.</derivirana_varijabla>
  </DomainObject.PlaniraniZavrsetakDatum>
  <DomainObject.PlaniraniPocetakDatum>
    <izvorni_sadrzaj>13. rujna 2017.</izvorni_sadrzaj>
    <derivirana_varijabla naziv="DomainObject.PlaniraniPocetakDatum_1">13. rujna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rujna 2017.</izvorni_sadrzaj>
    <derivirana_varijabla naziv="DomainObject.Zapisnik.DatumKreiranja_1">13.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St-6578/2016-40</izvorni_sadrzaj>
    <derivirana_varijabla naziv="DomainObject.Zapisnik.Oznaka_1">St-6578/2016-40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</izvorni_sadrzaj>
    <derivirana_varijabla naziv="DomainObject.Predmet.OstaliListFormated_1">
      <item>VALERIJA HUSNJAK punomoćnik sudionika u postupku NIVA INŽENJERING d.o.o.</item>
    </derivirana_varijabla>
  </DomainObject.Predmet.OstaliListFormated>
  <DomainObject.Predmet.OstaliListFormatedOIB>
    <izvorni_sadrzaj>
      <item>VALERIJA HUSNJAK, OIB 66103643702 punomoćnik sudionika u postupku NIVA INŽENJERING d.o.o.</item>
    </izvorni_sadrzaj>
    <derivirana_varijabla naziv="DomainObject.Predmet.OstaliListFormatedOIB_1">
      <item>VALERIJA HUSNJAK, OIB 66103643702 punomoćnik sudionika u postupku NIVA INŽENJERING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</izvorni_sadrzaj>
    <derivirana_varijabla naziv="DomainObject.Predmet.OstaliListFormatedWithAdress_1">
      <item>VALERIJA HUSNJAK, Zvornička 13, 10000 Zagreb punomoćnik sudionika u postupku NIVA INŽENJERING d.o.o.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</izvorni_sadrzaj>
    <derivirana_varijabla naziv="DomainObject.Predmet.OstaliListFormatedWithAdressOIB_1">
      <item>VALERIJA HUSNJAK, OIB 66103643702, Zvornička 13, 10000 Zagreb punomoćnik sudionika u postupku NIVA INŽENJERING d.o.o.</item>
    </derivirana_varijabla>
  </DomainObject.Predmet.OstaliListFormatedWithAdressOIB>
  <DomainObject.Predmet.OstaliListNazivFormated>
    <izvorni_sadrzaj>
      <item>VALERIJA HUSNJAK</item>
    </izvorni_sadrzaj>
    <derivirana_varijabla naziv="DomainObject.Predmet.OstaliListNazivFormated_1">
      <item>VALERIJA HUSNJAK</item>
    </derivirana_varijabla>
  </DomainObject.Predmet.OstaliListNazivFormated>
  <DomainObject.Predmet.OstaliListNazivFormatedOIB>
    <izvorni_sadrzaj>
      <item>VALERIJA HUSNJAK, OIB 66103643702</item>
    </izvorni_sadrzaj>
    <derivirana_varijabla naziv="DomainObject.Predmet.OstaliListNazivFormatedOIB_1">
      <item>VALERIJA HUSNJAK, OIB 66103643702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St-6578/2016-40</izvorni_sadrzaj>
    <derivirana_varijabla naziv="DomainObject.PoslovniBrojDokumenta_1">St-6578/2016-40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NIVA INŽENJERING d.o.o.</item>
      <item>VALERIJA HUSNJAK</item>
      <item>HUP-ZAGREB dioničko društvo hotelijerstvo, ugostiteljstvo i turizam</item>
      <item>H-ABDUCO društvo s ograničenom odgovornošću za usluge</item>
    </izvorni_sadrzaj>
    <derivirana_varijabla naziv="DomainObject.Predmet.SudioniciListNaziv_1">
      <item>FINA Regionalni centar Zagreb</item>
      <item>NIVA INŽENJERING d.o.o.</item>
      <item>VALERIJA HUSNJAK</item>
      <item>HUP-ZAGREB dioničko društvo hotelijerstvo, ugostiteljstvo i turizam</item>
      <item>H-ABDUCO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13667298928</item>
    </izvorni_sadrzaj>
    <derivirana_varijabla naziv="DomainObject.Predmet.SudioniciListNazivOIB_1">
      <item>, OIB 85821130368</item>
      <item>, OIB 78742307417</item>
      <item>, OIB 66103643702</item>
      <item>, OIB 66859264899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EB795-DB1E-4B36-A385-94BB4B801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723</properties:Words>
  <properties:Characters>4571</properties:Characters>
  <properties:Lines>38</properties:Lines>
  <properties:Paragraphs>10</properties:Paragraphs>
  <properties:TotalTime>126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5284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2025-12-05T13:17:00Z</dcterms:created>
  <dc:creator>Vinka Mihalinčić</dc:creator>
  <cp:lastModifiedBy>Vinka Mihalinčić</cp:lastModifiedBy>
  <cp:lastPrinted>2024-04-09T08:29:00Z</cp:lastPrinted>
  <dcterms:modified xmlns:xsi="http://www.w3.org/2001/XMLSchema-instance" xsi:type="dcterms:W3CDTF">2026-01-08T09:15:00Z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St-6578/2016-40 / Zapisnik - Ispitno ročište</vt:lpwstr>
  </prop:property>
  <prop:property fmtid="{D5CDD505-2E9C-101B-9397-08002B2CF9AE}" pid="4" name="CC_coloring">
    <vt:bool>true</vt:bool>
  </prop:property>
  <prop:property fmtid="{D5CDD505-2E9C-101B-9397-08002B2CF9AE}" pid="5" name="BrojStranica">
    <vt:i4>13</vt:i4>
  </prop:property>
</prop:Properties>
</file>